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108" w:rsidRPr="00AA43D4" w:rsidRDefault="00D27108" w:rsidP="008D0F98">
      <w:pPr>
        <w:pStyle w:val="3"/>
        <w:rPr>
          <w:lang w:val="ru-RU"/>
        </w:rPr>
      </w:pPr>
    </w:p>
    <w:p w:rsidR="00D75348" w:rsidRPr="00AA43D4" w:rsidRDefault="00D75348" w:rsidP="00D75348">
      <w:pPr>
        <w:pStyle w:val="a0"/>
      </w:pPr>
    </w:p>
    <w:p w:rsidR="002565E6" w:rsidRPr="00AA43D4" w:rsidRDefault="002565E6" w:rsidP="003E3797">
      <w:pPr>
        <w:pStyle w:val="a0"/>
        <w:ind w:left="6663"/>
        <w:rPr>
          <w:rFonts w:ascii="Times New Roman" w:hAnsi="Times New Roman" w:cs="Times New Roman"/>
          <w:sz w:val="28"/>
          <w:szCs w:val="28"/>
          <w:lang w:val="ru-RU"/>
        </w:rPr>
      </w:pPr>
    </w:p>
    <w:p w:rsidR="00D75348" w:rsidRPr="00AA43D4" w:rsidRDefault="00D75348" w:rsidP="003E3797">
      <w:pPr>
        <w:pStyle w:val="a0"/>
        <w:ind w:left="6663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D75348" w:rsidRPr="00AA43D4" w:rsidRDefault="00D75348" w:rsidP="003E3797">
      <w:pPr>
        <w:pStyle w:val="a0"/>
        <w:ind w:left="6663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Глава СМУ «Федерация Приключенческих Гонок»</w:t>
      </w:r>
    </w:p>
    <w:p w:rsidR="00D75348" w:rsidRPr="00AA43D4" w:rsidRDefault="00D75348" w:rsidP="003E3797">
      <w:pPr>
        <w:pStyle w:val="a0"/>
        <w:ind w:left="6663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Р.В.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Пахолков</w:t>
      </w:r>
      <w:proofErr w:type="spellEnd"/>
    </w:p>
    <w:p w:rsidR="00D75348" w:rsidRPr="00AA43D4" w:rsidRDefault="003E3797" w:rsidP="003E3797">
      <w:pPr>
        <w:pStyle w:val="a0"/>
        <w:ind w:left="6663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_______________ 201</w:t>
      </w:r>
      <w:r w:rsidR="00F6624D" w:rsidRPr="00AA43D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D27108" w:rsidRPr="00AA43D4" w:rsidRDefault="00D27108" w:rsidP="008D6B41">
      <w:pPr>
        <w:pStyle w:val="3"/>
        <w:tabs>
          <w:tab w:val="left" w:pos="86"/>
        </w:tabs>
        <w:spacing w:before="0" w:after="0"/>
        <w:ind w:right="0"/>
        <w:rPr>
          <w:rFonts w:ascii="Times New Roman" w:hAnsi="Times New Roman" w:cs="Times New Roman"/>
          <w:b w:val="0"/>
          <w:bCs w:val="0"/>
          <w:lang w:val="ru-RU"/>
        </w:rPr>
      </w:pPr>
    </w:p>
    <w:p w:rsidR="00D27108" w:rsidRPr="00AA43D4" w:rsidRDefault="002D38AE" w:rsidP="008D6B41">
      <w:pPr>
        <w:pStyle w:val="3"/>
        <w:tabs>
          <w:tab w:val="left" w:pos="86"/>
        </w:tabs>
        <w:spacing w:before="0" w:after="0"/>
        <w:ind w:right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Версия </w:t>
      </w:r>
      <w:r w:rsidR="00E2333A">
        <w:rPr>
          <w:rFonts w:ascii="Times New Roman" w:hAnsi="Times New Roman" w:cs="Times New Roman"/>
          <w:b w:val="0"/>
          <w:bCs w:val="0"/>
          <w:lang w:val="ru-RU"/>
        </w:rPr>
        <w:t>5</w:t>
      </w: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 от </w:t>
      </w:r>
      <w:r w:rsidR="00E2333A">
        <w:rPr>
          <w:rFonts w:ascii="Times New Roman" w:hAnsi="Times New Roman" w:cs="Times New Roman"/>
          <w:b w:val="0"/>
          <w:bCs w:val="0"/>
          <w:lang w:val="ru-RU"/>
        </w:rPr>
        <w:t>21</w:t>
      </w:r>
      <w:r w:rsidRPr="00AA43D4">
        <w:rPr>
          <w:rFonts w:ascii="Times New Roman" w:hAnsi="Times New Roman" w:cs="Times New Roman"/>
          <w:b w:val="0"/>
          <w:bCs w:val="0"/>
          <w:lang w:val="ru-RU"/>
        </w:rPr>
        <w:t>.0</w:t>
      </w:r>
      <w:r w:rsidR="00FE1997" w:rsidRPr="00AA43D4">
        <w:rPr>
          <w:rFonts w:ascii="Times New Roman" w:hAnsi="Times New Roman" w:cs="Times New Roman"/>
          <w:b w:val="0"/>
          <w:bCs w:val="0"/>
          <w:lang w:val="ru-RU"/>
        </w:rPr>
        <w:t>7</w:t>
      </w:r>
      <w:r w:rsidRPr="00AA43D4">
        <w:rPr>
          <w:rFonts w:ascii="Times New Roman" w:hAnsi="Times New Roman" w:cs="Times New Roman"/>
          <w:b w:val="0"/>
          <w:bCs w:val="0"/>
          <w:lang w:val="ru-RU"/>
        </w:rPr>
        <w:t>.2017</w:t>
      </w:r>
    </w:p>
    <w:p w:rsidR="003E3797" w:rsidRPr="00AA43D4" w:rsidRDefault="003E3797" w:rsidP="003E3797">
      <w:pPr>
        <w:pStyle w:val="a0"/>
        <w:rPr>
          <w:lang w:val="ru-RU"/>
        </w:rPr>
      </w:pPr>
    </w:p>
    <w:p w:rsidR="00D27108" w:rsidRPr="00AA43D4" w:rsidRDefault="00D27108" w:rsidP="008D6B41">
      <w:pPr>
        <w:pStyle w:val="3"/>
        <w:tabs>
          <w:tab w:val="left" w:pos="86"/>
        </w:tabs>
        <w:spacing w:before="0" w:after="0"/>
        <w:ind w:right="0"/>
        <w:rPr>
          <w:rFonts w:ascii="Times New Roman" w:hAnsi="Times New Roman" w:cs="Times New Roman"/>
          <w:b w:val="0"/>
          <w:bCs w:val="0"/>
          <w:lang w:val="ru-RU"/>
        </w:rPr>
      </w:pPr>
    </w:p>
    <w:p w:rsidR="00E10014" w:rsidRPr="00AA43D4" w:rsidRDefault="00E10014" w:rsidP="008D6B41">
      <w:pPr>
        <w:pStyle w:val="3"/>
        <w:tabs>
          <w:tab w:val="left" w:pos="86"/>
        </w:tabs>
        <w:spacing w:before="0" w:after="0"/>
        <w:ind w:right="0"/>
        <w:rPr>
          <w:rFonts w:ascii="Times New Roman" w:hAnsi="Times New Roman" w:cs="Times New Roman"/>
          <w:b w:val="0"/>
          <w:bCs w:val="0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ПОЛОЖЕНИЕ</w:t>
      </w:r>
    </w:p>
    <w:p w:rsidR="00E10014" w:rsidRPr="00AA43D4" w:rsidRDefault="00E10014" w:rsidP="001730FC">
      <w:pPr>
        <w:pStyle w:val="a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707039" w:rsidRPr="00AA43D4">
        <w:rPr>
          <w:rFonts w:ascii="Times New Roman" w:hAnsi="Times New Roman" w:cs="Times New Roman"/>
          <w:sz w:val="28"/>
          <w:szCs w:val="28"/>
          <w:lang w:val="ru-RU"/>
        </w:rPr>
        <w:t>любительск</w:t>
      </w:r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616F98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пробеге</w:t>
      </w:r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«Жук-</w:t>
      </w:r>
      <w:proofErr w:type="spellStart"/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>Трейл</w:t>
      </w:r>
      <w:proofErr w:type="spellEnd"/>
      <w:r w:rsidR="00090DAC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#2 </w:t>
      </w:r>
      <w:proofErr w:type="spellStart"/>
      <w:r w:rsidR="00090DAC"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E10014" w:rsidRPr="00AA43D4" w:rsidRDefault="00E10014" w:rsidP="00C071F4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ЦЕЛЬ</w:t>
      </w:r>
    </w:p>
    <w:p w:rsidR="00E10014" w:rsidRPr="00AA43D4" w:rsidRDefault="00E10014" w:rsidP="00E73A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Популяризация бега и ходьбы</w:t>
      </w:r>
      <w:r w:rsidR="003B30D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езды на велосипеде,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как способов активного времяпрепровождения и туризма.</w:t>
      </w:r>
    </w:p>
    <w:p w:rsidR="00E10014" w:rsidRPr="00AA43D4" w:rsidRDefault="00E10014" w:rsidP="00E73A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Вовлечение населения в занятия спортом и активным отдыхом в естественных природных условиях.</w:t>
      </w:r>
    </w:p>
    <w:p w:rsidR="00E10014" w:rsidRPr="00AA43D4" w:rsidRDefault="00E10014" w:rsidP="00E73A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Подготовка и определ</w:t>
      </w:r>
      <w:r w:rsidR="000F6D81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ение сильнейших </w:t>
      </w:r>
      <w:r w:rsidR="00F6624D" w:rsidRPr="00AA43D4">
        <w:rPr>
          <w:rFonts w:ascii="Times New Roman" w:hAnsi="Times New Roman" w:cs="Times New Roman"/>
          <w:sz w:val="28"/>
          <w:szCs w:val="28"/>
          <w:lang w:val="ru-RU"/>
        </w:rPr>
        <w:t>бегунов</w:t>
      </w:r>
      <w:r w:rsidR="003B30D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велосипедистов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среди любителей.</w:t>
      </w:r>
    </w:p>
    <w:p w:rsidR="00E10014" w:rsidRPr="00AA43D4" w:rsidRDefault="00E10014" w:rsidP="0075591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Освещение в СМИ вопросов здорового образа жизни.</w:t>
      </w:r>
    </w:p>
    <w:p w:rsidR="00652C15" w:rsidRPr="00AA43D4" w:rsidRDefault="00652C15" w:rsidP="0075591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0014" w:rsidRPr="00AA43D4" w:rsidRDefault="00E10014" w:rsidP="00C071F4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</w:rPr>
      </w:pPr>
      <w:r w:rsidRPr="00AA43D4">
        <w:rPr>
          <w:rFonts w:ascii="Times New Roman" w:hAnsi="Times New Roman" w:cs="Times New Roman"/>
          <w:b w:val="0"/>
          <w:bCs w:val="0"/>
        </w:rPr>
        <w:t>ОРГАНИЗАТОРЫ</w:t>
      </w:r>
    </w:p>
    <w:p w:rsidR="00E10014" w:rsidRPr="00AA43D4" w:rsidRDefault="00E10014" w:rsidP="00F6624D">
      <w:pPr>
        <w:pStyle w:val="a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Организатор</w:t>
      </w:r>
      <w:r w:rsidR="000F6D81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ом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EA032B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любительско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 пробега</w:t>
      </w:r>
      <w:r w:rsidR="00F6624D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>«Жук-</w:t>
      </w:r>
      <w:proofErr w:type="spellStart"/>
      <w:r w:rsidR="00BB3AE2" w:rsidRPr="00AA43D4">
        <w:rPr>
          <w:rFonts w:ascii="Times New Roman" w:hAnsi="Times New Roman" w:cs="Times New Roman"/>
          <w:sz w:val="28"/>
          <w:szCs w:val="28"/>
          <w:lang w:val="ru-RU"/>
        </w:rPr>
        <w:t>Трейл</w:t>
      </w:r>
      <w:proofErr w:type="spellEnd"/>
      <w:r w:rsidR="00090DAC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#2 </w:t>
      </w:r>
      <w:proofErr w:type="spellStart"/>
      <w:r w:rsidR="00090DAC"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="00F6624D" w:rsidRPr="00AA43D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(далее — 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</w:t>
      </w:r>
      <w:r w:rsidR="000F6D81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 являе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тся спортивно-массовое учреждение «Ф</w:t>
      </w:r>
      <w:r w:rsidR="000F6D81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едерация Приключенческих Гонок»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E10014" w:rsidRPr="00AA43D4" w:rsidRDefault="008011B1" w:rsidP="0095760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иректор </w:t>
      </w:r>
      <w:r w:rsidR="0043634D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гонки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— 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Монастырская Светлана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161C1B" w:rsidRPr="00AA43D4" w:rsidRDefault="00161C1B" w:rsidP="0095760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Главн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ый судья – </w:t>
      </w:r>
      <w:proofErr w:type="spellStart"/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Сидорук</w:t>
      </w:r>
      <w:proofErr w:type="spellEnd"/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Михаил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E10014" w:rsidRPr="00AA43D4" w:rsidRDefault="00E10014" w:rsidP="00C071F4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</w:rPr>
      </w:pPr>
      <w:r w:rsidRPr="00AA43D4">
        <w:rPr>
          <w:rFonts w:ascii="Times New Roman" w:hAnsi="Times New Roman" w:cs="Times New Roman"/>
          <w:b w:val="0"/>
          <w:bCs w:val="0"/>
        </w:rPr>
        <w:lastRenderedPageBreak/>
        <w:t xml:space="preserve">ПРОВЕДЕНИЕ </w:t>
      </w:r>
      <w:r w:rsidR="0043634D" w:rsidRPr="00AA43D4">
        <w:rPr>
          <w:rFonts w:ascii="Times New Roman" w:hAnsi="Times New Roman" w:cs="Times New Roman"/>
          <w:b w:val="0"/>
          <w:bCs w:val="0"/>
          <w:lang w:val="ru-RU"/>
        </w:rPr>
        <w:t>ГОНКИ</w:t>
      </w:r>
    </w:p>
    <w:p w:rsidR="00652C15" w:rsidRPr="00AA43D4" w:rsidRDefault="00BB3AE2" w:rsidP="00CF2A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</w:t>
      </w:r>
      <w:r w:rsidR="00D9794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8F5DD9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состоится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23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июля</w:t>
      </w:r>
      <w:r w:rsidR="00D9794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2017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на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территории </w:t>
      </w:r>
      <w:r w:rsidR="00D9794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Минского</w:t>
      </w:r>
      <w:r w:rsidR="00CF2A0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райо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</w:t>
      </w:r>
      <w:r w:rsidR="00CF2A0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Минской области</w:t>
      </w:r>
      <w:r w:rsidR="00E100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F85E1A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652C15" w:rsidRPr="00AA43D4" w:rsidRDefault="00652C15" w:rsidP="00BB3AE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Место старта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финиша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лесной массив вблизи спорткомплекса «</w:t>
      </w:r>
      <w:proofErr w:type="spellStart"/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Раубичи</w:t>
      </w:r>
      <w:proofErr w:type="spellEnd"/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»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CA158E" w:rsidRPr="00AA43D4" w:rsidRDefault="00BB3AE2" w:rsidP="00CA158E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Схема</w:t>
      </w:r>
      <w:r w:rsidR="00CA158E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проезда к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A158E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старт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</w:t>
      </w:r>
      <w:r w:rsidR="00CA158E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финиш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</w:t>
      </w:r>
      <w:r w:rsidR="00CA158E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см. ниже  в Приложении 1.</w:t>
      </w:r>
    </w:p>
    <w:p w:rsidR="00CA158E" w:rsidRPr="00AA43D4" w:rsidRDefault="00CA158E" w:rsidP="00CA158E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Окончательный трек 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(в электронной версии на сайте </w:t>
      </w:r>
      <w:proofErr w:type="spellStart"/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</w:rPr>
        <w:t>Gpsies</w:t>
      </w:r>
      <w:proofErr w:type="spellEnd"/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="00D50F49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нанесенный на карте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будет опубликован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18 июля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2017</w:t>
      </w:r>
      <w:r w:rsidR="00BB3AE2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</w:p>
    <w:p w:rsidR="00E10014" w:rsidRPr="00AA43D4" w:rsidRDefault="00E10014" w:rsidP="00C071F4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ТРЕБОВАНИЯ К УЧАСТНИКАМ</w:t>
      </w:r>
    </w:p>
    <w:p w:rsidR="00624415" w:rsidRPr="00AA43D4" w:rsidRDefault="00E10014" w:rsidP="0075591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 участию в </w:t>
      </w:r>
      <w:r w:rsidR="0043634D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гонке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допускаются лиц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а, достигшие к моменту старта 16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-летнего возраста. Лица младше 1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6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лет допускаются к участию при постоянном сопровождении одного из родителей (опекуна</w:t>
      </w:r>
      <w:r w:rsidR="00AE5B2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сопровождающего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), </w:t>
      </w:r>
      <w:r w:rsidR="001F755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который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зарегистрирован на </w:t>
      </w:r>
      <w:r w:rsidR="00D9794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гонке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как участник. </w:t>
      </w:r>
    </w:p>
    <w:p w:rsidR="007E541D" w:rsidRPr="00AA43D4" w:rsidRDefault="007E541D" w:rsidP="007E541D">
      <w:pPr>
        <w:pStyle w:val="a0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Для участия в </w:t>
      </w:r>
      <w:r w:rsidR="00090DAC"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пробеге</w:t>
      </w: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необходимо:</w:t>
      </w:r>
    </w:p>
    <w:p w:rsidR="007E541D" w:rsidRPr="00AA43D4" w:rsidRDefault="007E541D" w:rsidP="007E541D">
      <w:pPr>
        <w:pStyle w:val="a0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Ознакомиться с настоящим Положением.</w:t>
      </w:r>
    </w:p>
    <w:p w:rsidR="007E541D" w:rsidRPr="00AA43D4" w:rsidRDefault="002565E6" w:rsidP="007E541D">
      <w:pPr>
        <w:pStyle w:val="a0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</w:t>
      </w:r>
      <w:r w:rsidR="007E541D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арегистрироваться через интернет на сайте </w:t>
      </w:r>
      <w:hyperlink r:id="rId8" w:history="1"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www</w:t>
        </w:r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arf</w:t>
        </w:r>
        <w:proofErr w:type="spellEnd"/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by</w:t>
        </w:r>
      </w:hyperlink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</w:p>
    <w:p w:rsidR="007E541D" w:rsidRPr="00AA43D4" w:rsidRDefault="007E541D" w:rsidP="00724704">
      <w:pPr>
        <w:pStyle w:val="a0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Оплатить </w:t>
      </w:r>
      <w:r w:rsidR="002565E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целевой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стартовый взнос через интернет на сайте билетного оператора </w:t>
      </w:r>
      <w:hyperlink r:id="rId9" w:history="1">
        <w:r w:rsidR="002565E6"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www</w:t>
        </w:r>
        <w:r w:rsidR="002565E6" w:rsidRPr="00AA43D4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  <w:lang w:val="ru-RU"/>
          </w:rPr>
          <w:t>.bezkassira.by</w:t>
        </w:r>
      </w:hyperlink>
      <w:r w:rsidR="002565E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7E541D" w:rsidRPr="00AA43D4" w:rsidRDefault="007E541D" w:rsidP="007E541D">
      <w:pPr>
        <w:pStyle w:val="a0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Подтвердить регистрацию в день старта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Для этого необходимо:</w:t>
      </w:r>
    </w:p>
    <w:p w:rsidR="007E541D" w:rsidRPr="00AA43D4" w:rsidRDefault="007E541D" w:rsidP="007E541D">
      <w:pPr>
        <w:pStyle w:val="a0"/>
        <w:ind w:left="106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приехать на старт 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указанное время;</w:t>
      </w:r>
    </w:p>
    <w:p w:rsidR="007E541D" w:rsidRPr="00AA43D4" w:rsidRDefault="007E541D" w:rsidP="007E541D">
      <w:pPr>
        <w:pStyle w:val="a0"/>
        <w:ind w:left="106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предъявить паспорт или заменяющий его документ;</w:t>
      </w:r>
    </w:p>
    <w:p w:rsidR="007E541D" w:rsidRPr="00AA43D4" w:rsidRDefault="007E541D" w:rsidP="007E541D">
      <w:pPr>
        <w:pStyle w:val="a0"/>
        <w:ind w:left="106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документ, подтверждающий предварительную оплату или оплатить на старте; </w:t>
      </w:r>
    </w:p>
    <w:p w:rsidR="007E541D" w:rsidRPr="00AA43D4" w:rsidRDefault="007E541D" w:rsidP="007E541D">
      <w:pPr>
        <w:pStyle w:val="a0"/>
        <w:ind w:left="106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заполнить, подписать и сдать орган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изаторам стартовую</w:t>
      </w:r>
      <w:r w:rsidR="00E11B3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форму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E11B3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(см. ниже, Приложение 2).</w:t>
      </w:r>
    </w:p>
    <w:p w:rsidR="007E541D" w:rsidRPr="00AA43D4" w:rsidRDefault="00ED6453" w:rsidP="007E541D">
      <w:pPr>
        <w:pStyle w:val="a0"/>
        <w:ind w:left="993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Расписываясь в стартовой</w:t>
      </w:r>
      <w:r w:rsidR="007E541D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форме, участник свидетельствует о том, что он знает:</w:t>
      </w:r>
    </w:p>
    <w:p w:rsidR="007E541D" w:rsidRPr="00AA43D4" w:rsidRDefault="007E541D" w:rsidP="007E541D">
      <w:pPr>
        <w:pStyle w:val="a0"/>
        <w:ind w:left="1134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настоящее Положение и готов им руководствоваться;</w:t>
      </w:r>
    </w:p>
    <w:p w:rsidR="007E541D" w:rsidRPr="00AA43D4" w:rsidRDefault="007E541D" w:rsidP="007E541D">
      <w:pPr>
        <w:pStyle w:val="a0"/>
        <w:ind w:left="1134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допустимую индивидуальную физическую нагрузку и несет ответственность за состояние своего здоровья в течение </w:t>
      </w:r>
      <w:r w:rsidR="0043634D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ED6453" w:rsidRPr="00AA43D4" w:rsidRDefault="00ED6453" w:rsidP="007E541D">
      <w:pPr>
        <w:pStyle w:val="a0"/>
        <w:ind w:left="1134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-обязуется вернуть чип электронной отметки после финиша пробега.</w:t>
      </w:r>
    </w:p>
    <w:p w:rsidR="008F5DD9" w:rsidRPr="00AA43D4" w:rsidRDefault="00E10014" w:rsidP="00CA507F">
      <w:pPr>
        <w:pStyle w:val="a0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Предоставить организаторам</w:t>
      </w:r>
      <w:r w:rsidR="005403C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(по требованию)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для проверки все </w:t>
      </w:r>
      <w:r w:rsidR="00AE5B2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снаряжение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необходимое для участия в соревнованиях согласно настоящему Положению.</w:t>
      </w:r>
    </w:p>
    <w:p w:rsidR="008F5DD9" w:rsidRPr="00AA43D4" w:rsidRDefault="00E10014" w:rsidP="003C1C65">
      <w:pPr>
        <w:pStyle w:val="a0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Получить от организаторов </w:t>
      </w:r>
      <w:r w:rsidR="00AE5B2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стартовый пакет (</w:t>
      </w:r>
      <w:r w:rsidR="00090DA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идентификационные номера,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чип электронной отметки</w:t>
      </w:r>
      <w:r w:rsidR="00624415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</w:p>
    <w:p w:rsidR="008F5DD9" w:rsidRPr="00AA43D4" w:rsidRDefault="00E10014" w:rsidP="003C1C65">
      <w:pPr>
        <w:pStyle w:val="a0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Выйти на старт в назначенное время.</w:t>
      </w:r>
    </w:p>
    <w:p w:rsidR="00E10014" w:rsidRPr="00AA43D4" w:rsidRDefault="00E10014" w:rsidP="00C071F4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</w:rPr>
      </w:pPr>
      <w:r w:rsidRPr="00AA43D4">
        <w:rPr>
          <w:rFonts w:ascii="Times New Roman" w:hAnsi="Times New Roman" w:cs="Times New Roman"/>
          <w:b w:val="0"/>
          <w:bCs w:val="0"/>
        </w:rPr>
        <w:lastRenderedPageBreak/>
        <w:t>ПРЕДВАРИТЕЛЬНАЯ РЕГИСТРАЦИЯ</w:t>
      </w:r>
    </w:p>
    <w:p w:rsidR="009509AD" w:rsidRPr="00AA43D4" w:rsidRDefault="009509AD" w:rsidP="009509AD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Предварительная регистрация на </w:t>
      </w:r>
      <w:r w:rsidR="0043634D" w:rsidRPr="00AA43D4">
        <w:rPr>
          <w:rFonts w:ascii="Times New Roman" w:hAnsi="Times New Roman" w:cs="Times New Roman"/>
          <w:sz w:val="28"/>
          <w:szCs w:val="28"/>
          <w:lang w:val="ru-RU"/>
        </w:rPr>
        <w:t>гонку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осуществляется через интернет на сайте </w:t>
      </w:r>
      <w:hyperlink r:id="rId10" w:history="1">
        <w:r w:rsidRPr="00AA43D4">
          <w:rPr>
            <w:rFonts w:ascii="Times New Roman" w:hAnsi="Times New Roman" w:cs="Times New Roman"/>
            <w:sz w:val="28"/>
            <w:szCs w:val="28"/>
            <w:lang w:val="ru-RU"/>
          </w:rPr>
          <w:t>www.arf.by</w:t>
        </w:r>
      </w:hyperlink>
      <w:r w:rsidRPr="00AA43D4">
        <w:rPr>
          <w:rFonts w:ascii="Times New Roman" w:hAnsi="Times New Roman" w:cs="Times New Roman"/>
          <w:sz w:val="28"/>
          <w:szCs w:val="28"/>
          <w:lang w:val="ru-RU"/>
        </w:rPr>
        <w:t>. Следует заполнить регистрационную заявку, указав: ФИО, пол, дату рождения, выбранн</w:t>
      </w:r>
      <w:r w:rsidR="00332793" w:rsidRPr="00AA43D4">
        <w:rPr>
          <w:rFonts w:ascii="Times New Roman" w:hAnsi="Times New Roman" w:cs="Times New Roman"/>
          <w:sz w:val="28"/>
          <w:szCs w:val="28"/>
          <w:lang w:val="ru-RU"/>
        </w:rPr>
        <w:t>ый класс 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 При регистрации участник автоматически получает личный стартовый номер.</w:t>
      </w:r>
    </w:p>
    <w:p w:rsidR="009509AD" w:rsidRPr="00AA43D4" w:rsidRDefault="009509AD" w:rsidP="009509AD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После заполнения регистрационной формы необходимо пройти на сайт билетного оператора </w:t>
      </w:r>
      <w:hyperlink r:id="rId11" w:history="1">
        <w:r w:rsidRPr="00AA43D4">
          <w:rPr>
            <w:rFonts w:ascii="Times New Roman" w:hAnsi="Times New Roman" w:cs="Times New Roman"/>
            <w:sz w:val="28"/>
            <w:szCs w:val="28"/>
            <w:lang w:val="ru-RU"/>
          </w:rPr>
          <w:t>www.bezkassira.by</w:t>
        </w:r>
      </w:hyperlink>
      <w:r w:rsidRPr="00AA43D4">
        <w:rPr>
          <w:rFonts w:ascii="Times New Roman" w:hAnsi="Times New Roman" w:cs="Times New Roman"/>
          <w:sz w:val="28"/>
          <w:szCs w:val="28"/>
          <w:lang w:val="ru-RU"/>
        </w:rPr>
        <w:t>, заполнить анкету (с</w:t>
      </w:r>
      <w:r w:rsidR="00F37638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обязательным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указанием стартового номера) и оплатить участие через сайт билетного оператора.</w:t>
      </w:r>
    </w:p>
    <w:p w:rsidR="009509AD" w:rsidRPr="00AA43D4" w:rsidRDefault="009509AD" w:rsidP="009509AD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Предварительная регистрация </w:t>
      </w:r>
      <w:r w:rsidR="005A7DC6" w:rsidRPr="00AA43D4">
        <w:rPr>
          <w:rFonts w:ascii="Times New Roman" w:hAnsi="Times New Roman" w:cs="Times New Roman"/>
          <w:sz w:val="28"/>
          <w:szCs w:val="28"/>
          <w:lang w:val="ru-RU"/>
        </w:rPr>
        <w:t>осуществляется с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5A7DC6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5A7DC6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года по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июля</w:t>
      </w:r>
      <w:r w:rsidR="005A7DC6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2017.</w:t>
      </w:r>
    </w:p>
    <w:p w:rsidR="009509AD" w:rsidRPr="00AA43D4" w:rsidRDefault="009509AD" w:rsidP="009509AD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Предварительная регистрация считается завершенной только после оплаты стартового взноса</w:t>
      </w:r>
    </w:p>
    <w:p w:rsidR="00E10014" w:rsidRPr="00AA43D4" w:rsidRDefault="00E10014" w:rsidP="00633817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СТАРТОВЫЕ ВЗНОСЫ</w:t>
      </w:r>
    </w:p>
    <w:p w:rsidR="007D3B35" w:rsidRPr="00AA43D4" w:rsidRDefault="001E44E7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Размер стартовых взносов </w:t>
      </w:r>
    </w:p>
    <w:p w:rsidR="00812F41" w:rsidRPr="00AA43D4" w:rsidRDefault="007D3B35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1). </w:t>
      </w:r>
      <w:r w:rsidR="00812F41" w:rsidRPr="00AA43D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ля первых 30 участников</w:t>
      </w:r>
      <w:r w:rsidR="00812F41" w:rsidRPr="00AA43D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оплативших целевые стартовые взносы </w:t>
      </w:r>
      <w:r w:rsidR="00812F41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D3B35" w:rsidRPr="00AA43D4" w:rsidRDefault="007D3B35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– 10 рублей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2F41" w:rsidRPr="00AA43D4" w:rsidRDefault="00812F41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2). Д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ля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следующих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40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>участников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7D3B3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оплативших целевые стартовые взносы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D3B35" w:rsidRPr="00AA43D4" w:rsidRDefault="00812F41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– 14 рублей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2F41" w:rsidRPr="00AA43D4" w:rsidRDefault="00812F41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3). Для всех участников, не попавших в число первых 70 оплативших в период до 16 июля 2017 – 16 рублей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2F41" w:rsidRPr="00AA43D4" w:rsidRDefault="00812F41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). Для участников оплачивающих целевые стартовые взносы в период с 17 по 22 июля 2017г. – 20 рублей. </w:t>
      </w:r>
    </w:p>
    <w:p w:rsidR="00A35215" w:rsidRPr="00AA43D4" w:rsidRDefault="00A35215" w:rsidP="002A3308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5). 23 июля  2017 г. возможна оплата целевого стартового взноса перед стартом – в размере 25 рублей.</w:t>
      </w:r>
    </w:p>
    <w:p w:rsidR="005249FA" w:rsidRPr="00AA43D4" w:rsidRDefault="00E10014" w:rsidP="00A35215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Участники до 15 лет включительно освобождаются от уплаты стартового взноса.</w:t>
      </w:r>
      <w:bookmarkStart w:id="0" w:name="OLE_LINK1"/>
      <w:bookmarkStart w:id="1" w:name="OLE_LINK2"/>
      <w:r w:rsidR="0047691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691" w:rsidRPr="00AA43D4">
        <w:rPr>
          <w:rFonts w:ascii="Times New Roman" w:hAnsi="Times New Roman" w:cs="Times New Roman"/>
          <w:sz w:val="28"/>
          <w:szCs w:val="28"/>
          <w:lang w:val="ru-RU"/>
        </w:rPr>
        <w:t>Так же от уплаты взноса освобождаются участники</w:t>
      </w:r>
      <w:r w:rsidR="006F24DB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старше 70 лет</w:t>
      </w:r>
      <w:r w:rsidR="004A5691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bookmarkEnd w:id="0"/>
      <w:bookmarkEnd w:id="1"/>
    </w:p>
    <w:p w:rsidR="008011B1" w:rsidRPr="00AA43D4" w:rsidRDefault="008011B1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Зарегистрировавшимся участникам организаторы соревнования предоставляют необходимый для участия в </w:t>
      </w:r>
      <w:r w:rsidR="00624415" w:rsidRPr="00AA43D4">
        <w:rPr>
          <w:rFonts w:ascii="Times New Roman" w:hAnsi="Times New Roman" w:cs="Times New Roman"/>
          <w:sz w:val="28"/>
          <w:szCs w:val="28"/>
          <w:lang w:val="ru-RU"/>
        </w:rPr>
        <w:t>гонке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пакет материалов и услуг — пакет участника.</w:t>
      </w:r>
    </w:p>
    <w:p w:rsidR="00C40D5A" w:rsidRPr="00AA43D4" w:rsidRDefault="00C40D5A" w:rsidP="00C40D5A">
      <w:pPr>
        <w:pStyle w:val="a0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Пакет участника включает:</w:t>
      </w:r>
    </w:p>
    <w:p w:rsidR="00C40D5A" w:rsidRPr="00AA43D4" w:rsidRDefault="00C40D5A" w:rsidP="00C40D5A">
      <w:pPr>
        <w:pStyle w:val="a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карт</w:t>
      </w:r>
      <w:r w:rsidR="00624415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маршрут</w:t>
      </w:r>
      <w:r w:rsidR="00624415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а, электронные треки маршрута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C40D5A" w:rsidRPr="00AA43D4" w:rsidRDefault="00C40D5A" w:rsidP="00C40D5A">
      <w:pPr>
        <w:pStyle w:val="a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</w:t>
      </w:r>
      <w:r w:rsidR="00ED645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электронный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хронометраж прохождения дистанции (протокол</w:t>
      </w:r>
      <w:r w:rsidR="00332793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C40D5A" w:rsidRPr="00AA43D4" w:rsidRDefault="00C40D5A" w:rsidP="00C40D5A">
      <w:pPr>
        <w:pStyle w:val="a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обеспечение водой, чаем и питанием на дистанции;</w:t>
      </w:r>
    </w:p>
    <w:p w:rsidR="00ED6453" w:rsidRPr="00AA43D4" w:rsidRDefault="00ED6453" w:rsidP="00C40D5A">
      <w:pPr>
        <w:pStyle w:val="a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работа фотографа на дистанции;</w:t>
      </w:r>
    </w:p>
    <w:p w:rsidR="00C053F7" w:rsidRPr="00AA43D4" w:rsidRDefault="009A1906" w:rsidP="00C053F7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709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ФОРМАТ </w:t>
      </w:r>
      <w:r w:rsidR="00624415" w:rsidRPr="00AA43D4">
        <w:rPr>
          <w:rFonts w:ascii="Times New Roman" w:hAnsi="Times New Roman" w:cs="Times New Roman"/>
          <w:b w:val="0"/>
          <w:bCs w:val="0"/>
          <w:lang w:val="ru-RU"/>
        </w:rPr>
        <w:t>ГОНКИ</w:t>
      </w:r>
      <w:r w:rsidR="00244231" w:rsidRPr="00AA43D4">
        <w:rPr>
          <w:rFonts w:ascii="Times New Roman" w:hAnsi="Times New Roman" w:cs="Times New Roman"/>
          <w:b w:val="0"/>
          <w:bCs w:val="0"/>
          <w:lang w:val="ru-RU"/>
        </w:rPr>
        <w:t xml:space="preserve">. </w:t>
      </w:r>
    </w:p>
    <w:p w:rsidR="00B70550" w:rsidRPr="00AA43D4" w:rsidRDefault="006C3282" w:rsidP="00B70550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Участие в </w:t>
      </w:r>
      <w:r w:rsidR="00624415" w:rsidRPr="00AA43D4">
        <w:rPr>
          <w:rFonts w:ascii="Times New Roman" w:hAnsi="Times New Roman" w:cs="Times New Roman"/>
          <w:sz w:val="28"/>
          <w:szCs w:val="28"/>
          <w:lang w:val="ru-RU"/>
        </w:rPr>
        <w:t>гонке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личное. </w:t>
      </w:r>
      <w:r w:rsidR="00C053F7" w:rsidRPr="00AA43D4">
        <w:rPr>
          <w:rFonts w:ascii="Times New Roman" w:hAnsi="Times New Roman" w:cs="Times New Roman"/>
          <w:sz w:val="28"/>
          <w:szCs w:val="28"/>
          <w:lang w:val="ru-RU"/>
        </w:rPr>
        <w:t>Каждый участник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в момент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регистрации выбирает 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длину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тип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70550" w:rsidRPr="00AA43D4">
        <w:rPr>
          <w:rFonts w:ascii="Times New Roman" w:hAnsi="Times New Roman" w:cs="Times New Roman"/>
          <w:sz w:val="28"/>
          <w:szCs w:val="28"/>
          <w:lang w:val="ru-RU"/>
        </w:rPr>
        <w:t>Участники имеют право изменить выбранную при регистрации он-</w:t>
      </w:r>
      <w:proofErr w:type="spellStart"/>
      <w:r w:rsidR="00B70550" w:rsidRPr="00AA43D4">
        <w:rPr>
          <w:rFonts w:ascii="Times New Roman" w:hAnsi="Times New Roman" w:cs="Times New Roman"/>
          <w:sz w:val="28"/>
          <w:szCs w:val="28"/>
          <w:lang w:val="ru-RU"/>
        </w:rPr>
        <w:t>лайн</w:t>
      </w:r>
      <w:proofErr w:type="spellEnd"/>
      <w:r w:rsidR="00B70550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 дистанцию  в момент получения стартового пакета. </w:t>
      </w:r>
    </w:p>
    <w:p w:rsidR="00A35215" w:rsidRPr="00AA43D4" w:rsidRDefault="00A35215" w:rsidP="00B70550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Базовый круг – 5 км</w:t>
      </w:r>
      <w:r w:rsidR="00B70550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Круг для эстафеты - 3 км – частично совпадает </w:t>
      </w:r>
      <w:proofErr w:type="gram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базовым.</w:t>
      </w:r>
    </w:p>
    <w:p w:rsidR="00B70550" w:rsidRPr="00AA43D4" w:rsidRDefault="00B70550" w:rsidP="00B70550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Направление движения одинаковое для всех, на всех кругах – п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тив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часовой  стрелк</w:t>
      </w:r>
      <w:r w:rsidR="00A35215" w:rsidRPr="00AA43D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B30D4" w:rsidRPr="00AA43D4" w:rsidRDefault="003B30D4" w:rsidP="006C32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u w:val="single"/>
          <w:lang w:val="ru-RU"/>
        </w:rPr>
        <w:t>Дистанции для прохождения бегом (пешком).</w:t>
      </w:r>
    </w:p>
    <w:p w:rsidR="00ED6453" w:rsidRPr="00AA43D4" w:rsidRDefault="002943FA" w:rsidP="006C32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5 км</w:t>
      </w:r>
      <w:r w:rsidR="0030404C" w:rsidRPr="00AA43D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(один круг)</w:t>
      </w:r>
    </w:p>
    <w:p w:rsidR="00ED6453" w:rsidRPr="00AA43D4" w:rsidRDefault="002943FA" w:rsidP="00ED6453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10 км; (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круг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2943FA" w:rsidRPr="00AA43D4" w:rsidRDefault="002943FA" w:rsidP="00ED6453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- 21 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>км; (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четыре</w:t>
      </w:r>
      <w:r w:rsidR="00ED64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круга</w:t>
      </w:r>
      <w:r w:rsidR="00D50F4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с возвращени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ями</w:t>
      </w:r>
      <w:r w:rsidR="00D50F4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на старт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дополнительным участком)</w:t>
      </w:r>
      <w:r w:rsidR="00D50F4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37116" w:rsidRPr="00AA43D4" w:rsidRDefault="00037116" w:rsidP="00ED6453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- эстафета: 3 человека на дистанции длиной 3 км.</w:t>
      </w:r>
    </w:p>
    <w:p w:rsidR="003B30D4" w:rsidRPr="00AA43D4" w:rsidRDefault="003B30D4" w:rsidP="003B30D4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u w:val="single"/>
          <w:lang w:val="ru-RU"/>
        </w:rPr>
        <w:t>Дистанция для прохождения на велосипеде (</w:t>
      </w:r>
      <w:r w:rsidR="00C5066F" w:rsidRPr="00AA43D4">
        <w:rPr>
          <w:rFonts w:ascii="Times New Roman" w:hAnsi="Times New Roman" w:cs="Times New Roman"/>
          <w:sz w:val="28"/>
          <w:szCs w:val="28"/>
          <w:u w:val="single"/>
          <w:lang w:val="ru-RU"/>
        </w:rPr>
        <w:t>кросс-кантри ХСО</w:t>
      </w:r>
      <w:r w:rsidRPr="00AA43D4">
        <w:rPr>
          <w:rFonts w:ascii="Times New Roman" w:hAnsi="Times New Roman" w:cs="Times New Roman"/>
          <w:sz w:val="28"/>
          <w:szCs w:val="28"/>
          <w:u w:val="single"/>
          <w:lang w:val="ru-RU"/>
        </w:rPr>
        <w:t>).</w:t>
      </w:r>
    </w:p>
    <w:p w:rsidR="00C5066F" w:rsidRPr="00AA43D4" w:rsidRDefault="003B30D4" w:rsidP="00C5066F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- 21 км вело; </w:t>
      </w:r>
      <w:r w:rsidR="00C5066F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(четыре круга с возвращениями на старт и дополнительным участком) </w:t>
      </w:r>
    </w:p>
    <w:p w:rsidR="00C5066F" w:rsidRPr="00AA43D4" w:rsidRDefault="00C5066F" w:rsidP="003B30D4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Если вы планируете принять участие в нескольких стартах (эстафета, кросс-кантри, </w:t>
      </w:r>
      <w:proofErr w:type="spellStart"/>
      <w:proofErr w:type="gram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трейлы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gram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вы регистрируетесь ОДИН раз на самый ранний из выбранных  стартов. 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В дальнейшем выступаете под одним и тем же номером. Оплачиваете </w:t>
      </w:r>
      <w:r w:rsidR="00594ECB" w:rsidRPr="00AA43D4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один раз.</w:t>
      </w:r>
    </w:p>
    <w:p w:rsidR="00072C44" w:rsidRPr="00AA43D4" w:rsidRDefault="00942A15" w:rsidP="00942A15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072C4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редварительная регистрация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на эстафету </w:t>
      </w:r>
      <w:r w:rsidR="00072C44" w:rsidRPr="00AA43D4">
        <w:rPr>
          <w:rFonts w:ascii="Times New Roman" w:hAnsi="Times New Roman" w:cs="Times New Roman"/>
          <w:sz w:val="28"/>
          <w:szCs w:val="28"/>
          <w:lang w:val="ru-RU"/>
        </w:rPr>
        <w:t>он-</w:t>
      </w:r>
      <w:proofErr w:type="spellStart"/>
      <w:r w:rsidR="00072C44" w:rsidRPr="00AA43D4">
        <w:rPr>
          <w:rFonts w:ascii="Times New Roman" w:hAnsi="Times New Roman" w:cs="Times New Roman"/>
          <w:sz w:val="28"/>
          <w:szCs w:val="28"/>
          <w:lang w:val="ru-RU"/>
        </w:rPr>
        <w:t>лайн</w:t>
      </w:r>
      <w:proofErr w:type="spellEnd"/>
      <w:r w:rsidR="00072C4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личная. Команды формируются перед стартом. Сообщите секретарю номера участников и название вашей команды.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2C44" w:rsidRPr="00AA43D4">
        <w:rPr>
          <w:rFonts w:ascii="Times New Roman" w:hAnsi="Times New Roman" w:cs="Times New Roman"/>
          <w:sz w:val="28"/>
          <w:szCs w:val="28"/>
          <w:lang w:val="ru-RU"/>
        </w:rPr>
        <w:t>Допускается уменьшение числа участников эстафетной команды, в таком случае один из участников проходит круг дважды (трижды).</w:t>
      </w:r>
    </w:p>
    <w:p w:rsidR="00B70550" w:rsidRPr="00AA43D4" w:rsidRDefault="00B70550" w:rsidP="0030404C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ПРОГРАММА СОРЕВНОВАНИЙ </w:t>
      </w:r>
    </w:p>
    <w:p w:rsidR="00974527" w:rsidRPr="00AA43D4" w:rsidRDefault="00942A15" w:rsidP="00974527">
      <w:pPr>
        <w:pStyle w:val="a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23</w:t>
      </w:r>
      <w:r w:rsidR="00037116"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июля</w:t>
      </w:r>
      <w:r w:rsidR="0030404C"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2017</w:t>
      </w:r>
    </w:p>
    <w:p w:rsidR="0030404C" w:rsidRPr="00AA43D4" w:rsidRDefault="00E10014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7325F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:00 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7325F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B4C01"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325F2" w:rsidRPr="00AA43D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— заезд участников, регистрация</w:t>
      </w:r>
    </w:p>
    <w:p w:rsidR="00E10014" w:rsidRPr="00AA43D4" w:rsidRDefault="0000022C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E659EE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:45 –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E659EE" w:rsidRPr="00AA43D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>55</w:t>
      </w:r>
      <w:r w:rsidR="0030404C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="00AC74CE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404C" w:rsidRPr="00AA43D4">
        <w:rPr>
          <w:rFonts w:ascii="Times New Roman" w:hAnsi="Times New Roman" w:cs="Times New Roman"/>
          <w:sz w:val="28"/>
          <w:szCs w:val="28"/>
          <w:lang w:val="ru-RU"/>
        </w:rPr>
        <w:t>предстартовый брифинг</w:t>
      </w:r>
      <w:r w:rsidR="00942A15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для участников эстафеты</w:t>
      </w:r>
    </w:p>
    <w:p w:rsidR="00942A15" w:rsidRPr="00AA43D4" w:rsidRDefault="00942A15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:00 – старт эстафеты</w:t>
      </w:r>
    </w:p>
    <w:p w:rsidR="00AA43D4" w:rsidRPr="00AA43D4" w:rsidRDefault="00AA43D4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10:00 – 17:30 – работает этап «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жумаринг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контест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71A76" w:rsidRPr="00AA43D4" w:rsidRDefault="00C71A76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11:00 – разрешается выезд на трассу кросс-кантри (ХСО) для просмотра</w:t>
      </w:r>
    </w:p>
    <w:p w:rsidR="00942A15" w:rsidRPr="00AA43D4" w:rsidRDefault="00942A15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:45 – 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:55 — предстартовый брифинг для участников кросс-кантри</w:t>
      </w:r>
    </w:p>
    <w:p w:rsidR="00AA43D4" w:rsidRPr="00AA43D4" w:rsidRDefault="00AA43D4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11:45 – 11:55 – награждение эстафеты</w:t>
      </w:r>
    </w:p>
    <w:p w:rsidR="00942A15" w:rsidRPr="00AA43D4" w:rsidRDefault="00942A15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:00 – старт кросс-кантри</w:t>
      </w:r>
    </w:p>
    <w:p w:rsidR="00AA43D4" w:rsidRPr="00AA43D4" w:rsidRDefault="00AA43D4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13:30 – старт детской дистанции</w:t>
      </w:r>
    </w:p>
    <w:p w:rsidR="00942A15" w:rsidRPr="00AA43D4" w:rsidRDefault="00942A15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:45 – 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:55 — предстартовый брифинг для участников </w:t>
      </w:r>
      <w:proofErr w:type="spellStart"/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трейл</w:t>
      </w:r>
      <w:proofErr w:type="spellEnd"/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21 км</w:t>
      </w:r>
    </w:p>
    <w:p w:rsidR="00AA43D4" w:rsidRPr="00AA43D4" w:rsidRDefault="00AA43D4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13:45 – 13:55 – награждение кросс-кантри</w:t>
      </w:r>
    </w:p>
    <w:p w:rsidR="00942A15" w:rsidRPr="00AA43D4" w:rsidRDefault="00942A15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0022C" w:rsidRPr="00AA43D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:00 – старт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трейла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21 км бегом</w:t>
      </w:r>
    </w:p>
    <w:p w:rsidR="0000022C" w:rsidRPr="00AA43D4" w:rsidRDefault="0000022C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15:00 – 15:10 — предстартовый брифинг для участников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трейлов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5 и 10 км </w:t>
      </w:r>
    </w:p>
    <w:p w:rsidR="00942A15" w:rsidRPr="00AA43D4" w:rsidRDefault="00942A15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lastRenderedPageBreak/>
        <w:t>15: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– старт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трейла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км бегом</w:t>
      </w:r>
    </w:p>
    <w:p w:rsidR="00942A15" w:rsidRPr="00AA43D4" w:rsidRDefault="00942A15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15: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– старт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трейла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км бегом</w:t>
      </w:r>
    </w:p>
    <w:p w:rsidR="00AA43D4" w:rsidRPr="00AA43D4" w:rsidRDefault="00AA43D4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16:00 – старт детской дистанции</w:t>
      </w:r>
    </w:p>
    <w:p w:rsidR="00942A15" w:rsidRPr="00AA43D4" w:rsidRDefault="00433214" w:rsidP="00942A15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17:30 – закрытие финиша (окончание КВ) для всех дистанций</w:t>
      </w:r>
    </w:p>
    <w:p w:rsidR="00E659EE" w:rsidRPr="00AA43D4" w:rsidRDefault="00E659EE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17:30 – публикация предварительных результатов</w:t>
      </w:r>
    </w:p>
    <w:p w:rsidR="00E659EE" w:rsidRPr="00AA43D4" w:rsidRDefault="00E659EE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18:00 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0F49" w:rsidRPr="00AA43D4">
        <w:rPr>
          <w:rFonts w:ascii="Times New Roman" w:hAnsi="Times New Roman" w:cs="Times New Roman"/>
          <w:sz w:val="28"/>
          <w:szCs w:val="28"/>
          <w:lang w:val="ru-RU"/>
        </w:rPr>
        <w:t>награждение</w:t>
      </w:r>
      <w:r w:rsidR="00AA43D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A43D4" w:rsidRPr="00AA43D4">
        <w:rPr>
          <w:rFonts w:ascii="Times New Roman" w:hAnsi="Times New Roman" w:cs="Times New Roman"/>
          <w:sz w:val="28"/>
          <w:szCs w:val="28"/>
          <w:lang w:val="ru-RU"/>
        </w:rPr>
        <w:t>трейл</w:t>
      </w:r>
      <w:proofErr w:type="spellEnd"/>
      <w:r w:rsidR="00AA43D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5, 10, 21 км.</w:t>
      </w:r>
    </w:p>
    <w:p w:rsidR="008C7467" w:rsidRPr="00AA43D4" w:rsidRDefault="00E659EE" w:rsidP="003E6FE8">
      <w:pPr>
        <w:pStyle w:val="a0"/>
        <w:ind w:left="1418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19:00 </w:t>
      </w:r>
      <w:r w:rsidR="008C7467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– закрытие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соревнований</w:t>
      </w: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СНАРЯЖЕНИЕ</w:t>
      </w:r>
    </w:p>
    <w:p w:rsidR="00BD0A5C" w:rsidRPr="00AA43D4" w:rsidRDefault="00BD0A5C" w:rsidP="00BD0A5C">
      <w:pPr>
        <w:pStyle w:val="a0"/>
        <w:rPr>
          <w:lang w:val="ru-RU"/>
        </w:rPr>
      </w:pP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7236"/>
        <w:gridCol w:w="1474"/>
        <w:gridCol w:w="1365"/>
      </w:tblGrid>
      <w:tr w:rsidR="00AA43D4" w:rsidRPr="00AA43D4" w:rsidTr="00433214">
        <w:trPr>
          <w:cantSplit/>
          <w:trHeight w:val="709"/>
        </w:trPr>
        <w:tc>
          <w:tcPr>
            <w:tcW w:w="7236" w:type="dxa"/>
            <w:vAlign w:val="center"/>
          </w:tcPr>
          <w:p w:rsidR="00332793" w:rsidRPr="00AA43D4" w:rsidRDefault="00332793" w:rsidP="00BD0A5C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Элемент снаряжения</w:t>
            </w:r>
          </w:p>
        </w:tc>
        <w:tc>
          <w:tcPr>
            <w:tcW w:w="1474" w:type="dxa"/>
          </w:tcPr>
          <w:p w:rsidR="00332793" w:rsidRPr="00AA43D4" w:rsidRDefault="00433214" w:rsidP="00723AEF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Эстафета, </w:t>
            </w:r>
            <w:proofErr w:type="spellStart"/>
            <w:r w:rsidRPr="00AA43D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Трейлы</w:t>
            </w:r>
            <w:proofErr w:type="spellEnd"/>
          </w:p>
          <w:p w:rsidR="00332793" w:rsidRPr="00AA43D4" w:rsidRDefault="00332793" w:rsidP="00723AEF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332793" w:rsidRPr="00AA43D4" w:rsidRDefault="00433214" w:rsidP="00723AEF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Кросс-кантри</w:t>
            </w:r>
          </w:p>
        </w:tc>
      </w:tr>
      <w:tr w:rsidR="00AA43D4" w:rsidRPr="00AA43D4" w:rsidTr="00433214">
        <w:tc>
          <w:tcPr>
            <w:tcW w:w="7236" w:type="dxa"/>
          </w:tcPr>
          <w:p w:rsidR="00332793" w:rsidRPr="00AA43D4" w:rsidRDefault="00332793" w:rsidP="00BD0A5C">
            <w:pPr>
              <w:pStyle w:val="a0"/>
              <w:rPr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Обязательное снаряжение</w:t>
            </w:r>
          </w:p>
        </w:tc>
        <w:tc>
          <w:tcPr>
            <w:tcW w:w="1474" w:type="dxa"/>
          </w:tcPr>
          <w:p w:rsidR="00332793" w:rsidRPr="00AA43D4" w:rsidRDefault="00332793" w:rsidP="00BD0A5C">
            <w:pPr>
              <w:pStyle w:val="a0"/>
              <w:rPr>
                <w:lang w:val="ru-RU"/>
              </w:rPr>
            </w:pPr>
          </w:p>
        </w:tc>
        <w:tc>
          <w:tcPr>
            <w:tcW w:w="0" w:type="auto"/>
          </w:tcPr>
          <w:p w:rsidR="00332793" w:rsidRPr="00AA43D4" w:rsidRDefault="00332793" w:rsidP="00BD0A5C">
            <w:pPr>
              <w:pStyle w:val="a0"/>
              <w:rPr>
                <w:lang w:val="ru-RU"/>
              </w:rPr>
            </w:pPr>
          </w:p>
        </w:tc>
      </w:tr>
      <w:tr w:rsidR="00AA43D4" w:rsidRPr="00AA43D4" w:rsidTr="00433214">
        <w:tc>
          <w:tcPr>
            <w:tcW w:w="7236" w:type="dxa"/>
            <w:vAlign w:val="bottom"/>
          </w:tcPr>
          <w:p w:rsidR="00332793" w:rsidRPr="00AA43D4" w:rsidRDefault="00332793" w:rsidP="00433214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Паспорт или </w:t>
            </w:r>
            <w:r w:rsidR="00433214"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аналогичный документ </w:t>
            </w: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(нужен только </w:t>
            </w:r>
            <w:r w:rsidR="00433214"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</w:t>
            </w: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регистрации)</w:t>
            </w:r>
          </w:p>
        </w:tc>
        <w:tc>
          <w:tcPr>
            <w:tcW w:w="1474" w:type="dxa"/>
            <w:vAlign w:val="center"/>
          </w:tcPr>
          <w:p w:rsidR="00332793" w:rsidRPr="00AA43D4" w:rsidRDefault="00332793" w:rsidP="00BD0A5C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  <w:tc>
          <w:tcPr>
            <w:tcW w:w="0" w:type="auto"/>
            <w:vAlign w:val="center"/>
          </w:tcPr>
          <w:p w:rsidR="00332793" w:rsidRPr="00AA43D4" w:rsidRDefault="00332793" w:rsidP="00BD0A5C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  <w:tr w:rsidR="00AA43D4" w:rsidRPr="00AA43D4" w:rsidTr="00433214">
        <w:tc>
          <w:tcPr>
            <w:tcW w:w="7236" w:type="dxa"/>
            <w:vAlign w:val="bottom"/>
          </w:tcPr>
          <w:p w:rsidR="00332793" w:rsidRPr="00AA43D4" w:rsidRDefault="00332793" w:rsidP="00BD0A5C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Номер участника (выдается организаторами)</w:t>
            </w:r>
          </w:p>
        </w:tc>
        <w:tc>
          <w:tcPr>
            <w:tcW w:w="1474" w:type="dxa"/>
            <w:vAlign w:val="center"/>
          </w:tcPr>
          <w:p w:rsidR="00332793" w:rsidRPr="00AA43D4" w:rsidRDefault="00332793" w:rsidP="00BD0A5C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  <w:tc>
          <w:tcPr>
            <w:tcW w:w="0" w:type="auto"/>
            <w:vAlign w:val="center"/>
          </w:tcPr>
          <w:p w:rsidR="00332793" w:rsidRPr="00AA43D4" w:rsidRDefault="00332793" w:rsidP="00BD0A5C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  <w:tr w:rsidR="00AA43D4" w:rsidRPr="00AA43D4" w:rsidTr="00433214">
        <w:tc>
          <w:tcPr>
            <w:tcW w:w="7236" w:type="dxa"/>
            <w:vAlign w:val="bottom"/>
          </w:tcPr>
          <w:p w:rsidR="00665C63" w:rsidRPr="00AA43D4" w:rsidRDefault="00665C63" w:rsidP="00812F41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Чип электронной отметки (выдается организаторами)</w:t>
            </w:r>
          </w:p>
        </w:tc>
        <w:tc>
          <w:tcPr>
            <w:tcW w:w="1474" w:type="dxa"/>
            <w:vAlign w:val="center"/>
          </w:tcPr>
          <w:p w:rsidR="00665C63" w:rsidRPr="00AA43D4" w:rsidRDefault="00665C63" w:rsidP="00812F41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  <w:tc>
          <w:tcPr>
            <w:tcW w:w="0" w:type="auto"/>
            <w:vAlign w:val="center"/>
          </w:tcPr>
          <w:p w:rsidR="00665C63" w:rsidRPr="00AA43D4" w:rsidRDefault="00665C63" w:rsidP="00812F41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  <w:tr w:rsidR="00AA43D4" w:rsidRPr="00AA43D4" w:rsidTr="00433214">
        <w:tc>
          <w:tcPr>
            <w:tcW w:w="7236" w:type="dxa"/>
          </w:tcPr>
          <w:p w:rsidR="00332793" w:rsidRPr="00AA43D4" w:rsidRDefault="00332793" w:rsidP="00B92BCE">
            <w:pPr>
              <w:pStyle w:val="a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Велосипед с исправными тормозами</w:t>
            </w:r>
          </w:p>
        </w:tc>
        <w:tc>
          <w:tcPr>
            <w:tcW w:w="1474" w:type="dxa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  <w:tr w:rsidR="00AA43D4" w:rsidRPr="00AA43D4" w:rsidTr="00433214">
        <w:tc>
          <w:tcPr>
            <w:tcW w:w="7236" w:type="dxa"/>
            <w:vAlign w:val="center"/>
          </w:tcPr>
          <w:p w:rsidR="00332793" w:rsidRPr="00AA43D4" w:rsidRDefault="00332793" w:rsidP="00B92BCE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Велошлем</w:t>
            </w:r>
            <w:proofErr w:type="spellEnd"/>
          </w:p>
        </w:tc>
        <w:tc>
          <w:tcPr>
            <w:tcW w:w="1474" w:type="dxa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  <w:tr w:rsidR="00AA43D4" w:rsidRPr="00AA43D4" w:rsidTr="00433214">
        <w:tc>
          <w:tcPr>
            <w:tcW w:w="7236" w:type="dxa"/>
          </w:tcPr>
          <w:p w:rsidR="00332793" w:rsidRPr="00AA43D4" w:rsidRDefault="00332793" w:rsidP="00B92BCE">
            <w:pPr>
              <w:pStyle w:val="a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Рекомендованное снаряжение</w:t>
            </w:r>
          </w:p>
        </w:tc>
        <w:tc>
          <w:tcPr>
            <w:tcW w:w="1474" w:type="dxa"/>
          </w:tcPr>
          <w:p w:rsidR="00332793" w:rsidRPr="00AA43D4" w:rsidRDefault="00332793" w:rsidP="00B92BCE">
            <w:pPr>
              <w:pStyle w:val="a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332793" w:rsidRPr="00AA43D4" w:rsidRDefault="00332793" w:rsidP="00B92BCE">
            <w:pPr>
              <w:pStyle w:val="a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E11B38" w:rsidRPr="00AA43D4" w:rsidTr="00433214">
        <w:tc>
          <w:tcPr>
            <w:tcW w:w="7236" w:type="dxa"/>
            <w:vAlign w:val="bottom"/>
          </w:tcPr>
          <w:p w:rsidR="00332793" w:rsidRPr="00AA43D4" w:rsidRDefault="00332793" w:rsidP="00B92BCE">
            <w:pPr>
              <w:widowControl/>
              <w:suppressAutoHyphens w:val="0"/>
              <w:spacing w:before="0" w:after="0"/>
              <w:ind w:left="0" w:right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A43D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Препараты, содержащие минералы и глюкозу (включая спортивные энергетические напитки)</w:t>
            </w:r>
          </w:p>
        </w:tc>
        <w:tc>
          <w:tcPr>
            <w:tcW w:w="1474" w:type="dxa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  <w:tc>
          <w:tcPr>
            <w:tcW w:w="0" w:type="auto"/>
            <w:vAlign w:val="center"/>
          </w:tcPr>
          <w:p w:rsidR="00332793" w:rsidRPr="00AA43D4" w:rsidRDefault="00332793" w:rsidP="00B92BCE">
            <w:pPr>
              <w:pStyle w:val="a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43D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+</w:t>
            </w:r>
          </w:p>
        </w:tc>
      </w:tr>
    </w:tbl>
    <w:p w:rsidR="00161C1B" w:rsidRPr="00AA43D4" w:rsidRDefault="00161C1B" w:rsidP="00DC1E09">
      <w:pPr>
        <w:pStyle w:val="a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BD0A5C" w:rsidRPr="00AA43D4" w:rsidRDefault="00041B3C" w:rsidP="00DC1E09">
      <w:pPr>
        <w:pStyle w:val="a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Наличие обязательного снаряжения может быть проверено непосредственно перед стартом</w:t>
      </w:r>
      <w:r w:rsidR="00DC1E0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во время </w:t>
      </w:r>
      <w:r w:rsidR="0043634D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="00DC1E0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или на финише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C1E0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При отсутствии обязательного снаряжения </w:t>
      </w:r>
      <w:r w:rsidR="00DC1E0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на старте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Организаторы оставляют за собой право отказать участнику в выходе на старт.</w:t>
      </w:r>
    </w:p>
    <w:p w:rsidR="00BD0A5C" w:rsidRPr="00AA43D4" w:rsidRDefault="00BD0A5C" w:rsidP="00BD0A5C">
      <w:pPr>
        <w:pStyle w:val="a0"/>
        <w:rPr>
          <w:lang w:val="ru-RU"/>
        </w:rPr>
      </w:pP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КОНТРОЛЬ ПРОХОЖЕНИЯ ДИСТАНЦИИ</w:t>
      </w:r>
    </w:p>
    <w:p w:rsidR="00015920" w:rsidRPr="00AA43D4" w:rsidRDefault="000D3B3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На старте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t>, в нескольких промежуточных точках и на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финише  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организован электронный хронометраж</w:t>
      </w:r>
      <w:r w:rsidR="00015920" w:rsidRPr="00AA43D4">
        <w:rPr>
          <w:rFonts w:ascii="Times New Roman" w:hAnsi="Times New Roman" w:cs="Times New Roman"/>
          <w:sz w:val="28"/>
          <w:szCs w:val="28"/>
          <w:lang w:val="ru-RU"/>
        </w:rPr>
        <w:t>. Д</w:t>
      </w:r>
      <w:r w:rsidR="003C61DF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ля отметки будут использованы чипы и станции системы </w:t>
      </w:r>
      <w:proofErr w:type="spellStart"/>
      <w:r w:rsidR="003C61DF" w:rsidRPr="00AA43D4">
        <w:rPr>
          <w:rFonts w:ascii="Times New Roman" w:hAnsi="Times New Roman" w:cs="Times New Roman"/>
          <w:sz w:val="28"/>
          <w:szCs w:val="28"/>
        </w:rPr>
        <w:t>Sportident</w:t>
      </w:r>
      <w:proofErr w:type="spellEnd"/>
      <w:r w:rsidR="003C61DF" w:rsidRPr="00AA43D4">
        <w:rPr>
          <w:rFonts w:ascii="Times New Roman" w:hAnsi="Times New Roman" w:cs="Times New Roman"/>
          <w:sz w:val="28"/>
          <w:szCs w:val="28"/>
          <w:lang w:val="ru-RU"/>
        </w:rPr>
        <w:t>. Контрольные пункты</w:t>
      </w:r>
      <w:r w:rsidR="00ED78F2" w:rsidRPr="00AA43D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C61DF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расположенные на дистанции будут отмечены на выдаваемых картах, на местности отмечены бело-оранжевыми призмами и маркировочной лентой.</w:t>
      </w:r>
    </w:p>
    <w:p w:rsidR="00665C63" w:rsidRPr="00AA43D4" w:rsidRDefault="00665C63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На трассе будут размещены волонтеры для контроля прохождения дистанции \ хронометража.</w:t>
      </w:r>
    </w:p>
    <w:p w:rsidR="00665C63" w:rsidRPr="00AA43D4" w:rsidRDefault="000D3B3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Дистанции размечены с помощью маркировочной ленты и табличек. Маркеры расположены на дистанции не реже, чем каждые 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0 метров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D4DC4" w:rsidRPr="00AA43D4" w:rsidRDefault="000D3B3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Электронный  трек дистанции будет опубликован за 5 дней до старта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65C63" w:rsidRPr="00AA43D4">
        <w:rPr>
          <w:rFonts w:ascii="Times New Roman" w:hAnsi="Times New Roman" w:cs="Times New Roman"/>
          <w:sz w:val="28"/>
          <w:szCs w:val="28"/>
          <w:lang w:val="ru-RU"/>
        </w:rPr>
        <w:lastRenderedPageBreak/>
        <w:t>М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аршрут дистанции будет нанесен на карту, </w:t>
      </w:r>
      <w:r w:rsidR="00433214" w:rsidRPr="00AA43D4">
        <w:rPr>
          <w:rFonts w:ascii="Times New Roman" w:hAnsi="Times New Roman" w:cs="Times New Roman"/>
          <w:sz w:val="28"/>
          <w:szCs w:val="28"/>
          <w:lang w:val="ru-RU"/>
        </w:rPr>
        <w:t>публикуемую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организаторами. 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0014" w:rsidRPr="00AA43D4" w:rsidRDefault="00320A2E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БЕЗОПАСНОСТЬ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Участник должен в максимально короткий срок связаться с организаторами в случае:</w:t>
      </w:r>
    </w:p>
    <w:p w:rsidR="00E10014" w:rsidRPr="00AA43D4" w:rsidRDefault="00E10014" w:rsidP="00691946">
      <w:pPr>
        <w:pStyle w:val="a0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досрочного схода с дистанции;</w:t>
      </w:r>
    </w:p>
    <w:p w:rsidR="00E10014" w:rsidRPr="00AA43D4" w:rsidRDefault="00E10014" w:rsidP="00691946">
      <w:pPr>
        <w:pStyle w:val="a0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ухудшения сост</w:t>
      </w:r>
      <w:r w:rsidR="002543FC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ояния здоровья или </w:t>
      </w:r>
      <w:proofErr w:type="spellStart"/>
      <w:r w:rsidR="002543FC" w:rsidRPr="00AA43D4">
        <w:rPr>
          <w:rFonts w:ascii="Times New Roman" w:hAnsi="Times New Roman" w:cs="Times New Roman"/>
          <w:sz w:val="28"/>
          <w:szCs w:val="28"/>
          <w:lang w:val="ru-RU"/>
        </w:rPr>
        <w:t>травмирования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10014" w:rsidRPr="00AA43D4" w:rsidRDefault="00E10014" w:rsidP="00691946">
      <w:pPr>
        <w:pStyle w:val="a0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повреждения, поломки или утери элементов обязательного снаряжения;</w:t>
      </w:r>
    </w:p>
    <w:p w:rsidR="00E10014" w:rsidRPr="00AA43D4" w:rsidRDefault="00E10014" w:rsidP="00691946">
      <w:pPr>
        <w:pStyle w:val="a0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обнаружения обстоятельств, представляющих объективную опасность для других участников </w:t>
      </w:r>
      <w:r w:rsidR="0006334C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70550" w:rsidRPr="00AA43D4" w:rsidRDefault="00B70550" w:rsidP="00B70550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Участник, который по тем или иным причинам сходит с дистанции гонки, обязан как можно быстрее вернуться к месту старта. </w:t>
      </w:r>
    </w:p>
    <w:p w:rsidR="00B70550" w:rsidRPr="00AA43D4" w:rsidRDefault="00B70550" w:rsidP="00B70550">
      <w:pPr>
        <w:pStyle w:val="a0"/>
        <w:ind w:left="106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4A2A" w:rsidRPr="00AA43D4" w:rsidRDefault="00044A2A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ШТРАФЫ И ДИСКВАЛИФИКАЦИЯ 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Штраф </w:t>
      </w:r>
      <w:r w:rsidR="002B354B" w:rsidRPr="00AA43D4">
        <w:rPr>
          <w:rFonts w:ascii="Times New Roman" w:hAnsi="Times New Roman" w:cs="Times New Roman"/>
          <w:b/>
          <w:sz w:val="28"/>
          <w:szCs w:val="28"/>
          <w:lang w:val="ru-RU"/>
        </w:rPr>
        <w:t>30 минут</w:t>
      </w: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элемента обязательного снаряжения на старте или в ходе </w:t>
      </w:r>
      <w:r w:rsidR="0006334C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(за каждый зафиксированный </w:t>
      </w:r>
      <w:r w:rsidR="0006334C" w:rsidRPr="00AA43D4">
        <w:rPr>
          <w:rFonts w:ascii="Times New Roman" w:hAnsi="Times New Roman" w:cs="Times New Roman"/>
          <w:sz w:val="28"/>
          <w:szCs w:val="28"/>
          <w:lang w:val="ru-RU"/>
        </w:rPr>
        <w:t>элемент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отсутствие стартового номера на участнике</w:t>
      </w:r>
      <w:r w:rsidR="00F35A71" w:rsidRPr="00AA43D4">
        <w:rPr>
          <w:rFonts w:ascii="Times New Roman" w:hAnsi="Times New Roman" w:cs="Times New Roman"/>
          <w:sz w:val="28"/>
          <w:szCs w:val="28"/>
          <w:lang w:val="ru-RU"/>
        </w:rPr>
        <w:t>/велосипеде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его сокрытие элементами одежды или снаряжения, либо такое его размещение, которое не позволяет идентифицировать участника судьями, </w:t>
      </w:r>
      <w:r w:rsidR="00A4677E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другими участниками, </w:t>
      </w:r>
      <w:r w:rsidR="002B354B" w:rsidRPr="00AA43D4">
        <w:rPr>
          <w:rFonts w:ascii="Times New Roman" w:hAnsi="Times New Roman" w:cs="Times New Roman"/>
          <w:sz w:val="28"/>
          <w:szCs w:val="28"/>
          <w:lang w:val="ru-RU"/>
        </w:rPr>
        <w:t>наблюдателями, зрителями и т.д.</w:t>
      </w:r>
    </w:p>
    <w:p w:rsidR="00F35A71" w:rsidRPr="00AA43D4" w:rsidRDefault="00F35A71" w:rsidP="00F35A71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не спортивное поведение</w:t>
      </w:r>
      <w:r w:rsidR="007D79C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(за каждый зафиксированный случай)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Дисквалификация:</w:t>
      </w:r>
    </w:p>
    <w:p w:rsidR="000D3B32" w:rsidRPr="00AA43D4" w:rsidRDefault="000D3B3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движение не по треку</w:t>
      </w:r>
      <w:r w:rsidR="00D50F49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(маршруту)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дистанции;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предоставление неверной информации в процессе регистрации;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невыполнение требований судей на дистанции;</w:t>
      </w:r>
    </w:p>
    <w:p w:rsidR="00E10014" w:rsidRPr="00AA43D4" w:rsidRDefault="007D79C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движение на велосипеде без шлема, с не застегнутым шлемом</w:t>
      </w:r>
      <w:r w:rsidR="00E1001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(для участников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велогонки</w:t>
      </w:r>
      <w:r w:rsidR="00E10014" w:rsidRPr="00AA43D4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препятствование другим участникам в достижении финиша;</w:t>
      </w:r>
    </w:p>
    <w:p w:rsidR="007D79C2" w:rsidRPr="00AA43D4" w:rsidRDefault="007D79C2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не оказание помощи другим участникам по их просьбе;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нанесение вреда имуществу, в том числе снаряжению соперников, организаторов, спонсоров, представителей СМИ, зрителей;</w:t>
      </w:r>
    </w:p>
    <w:p w:rsidR="00E10014" w:rsidRPr="00AA43D4" w:rsidRDefault="00E10014" w:rsidP="00706BD9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нанесение вреда окружающей среде, выброс мусора на дистанции (кроме специально предназначенных для этого мест).</w:t>
      </w: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lastRenderedPageBreak/>
        <w:t>ОПРЕДЕЛЕНИЕ ПОБЕДИТЕЛЕЙ</w:t>
      </w:r>
      <w:r w:rsidR="00044A2A" w:rsidRPr="00AA43D4">
        <w:rPr>
          <w:rFonts w:ascii="Times New Roman" w:hAnsi="Times New Roman" w:cs="Times New Roman"/>
          <w:b w:val="0"/>
          <w:bCs w:val="0"/>
          <w:lang w:val="ru-RU"/>
        </w:rPr>
        <w:t xml:space="preserve"> И НАГРАЖДЕНИЕ</w:t>
      </w:r>
    </w:p>
    <w:p w:rsidR="00E10014" w:rsidRPr="00AA43D4" w:rsidRDefault="000D3B32" w:rsidP="00B3257E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В рамках каждой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дистанции выделяются мужской и </w:t>
      </w:r>
      <w:proofErr w:type="gramStart"/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женский</w:t>
      </w:r>
      <w:proofErr w:type="gramEnd"/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зачеты. </w:t>
      </w:r>
      <w:r w:rsidR="00E10014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Победители в каждом зачете определяются по наименьшему времени, затраченному на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преодоление дистанции гонки.</w:t>
      </w:r>
      <w:r w:rsidR="00044A2A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Призеры</w:t>
      </w:r>
      <w:r w:rsidR="000A521B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(3 первых места)</w:t>
      </w:r>
      <w:r w:rsidR="00044A2A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победители награждаются дипломами, медалями и призами от партнеров </w:t>
      </w:r>
      <w:r w:rsidR="0043634D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="00044A2A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A521B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В случае если на дистанции, в зачете соревнуется менее 6-ти участников, Оргкомитет оставляет за собой право на награждение призами только победителей дистанции / зачета.</w:t>
      </w:r>
    </w:p>
    <w:p w:rsidR="000A521B" w:rsidRPr="00AA43D4" w:rsidRDefault="000A521B" w:rsidP="00B3257E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ФИНАНСИРОВАНИЕ</w:t>
      </w:r>
    </w:p>
    <w:p w:rsidR="00E10014" w:rsidRPr="00AA43D4" w:rsidRDefault="00E10014" w:rsidP="00E73A8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Финансирование соревнований осуществляется за счет Федерации Приключенческих Гонок, спонсоров, стартовых взносов и других поступлений.</w:t>
      </w:r>
    </w:p>
    <w:p w:rsidR="00E10014" w:rsidRPr="00AA43D4" w:rsidRDefault="00E10014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Расходы, связанные с проездом, питанием и стартовым взносом участников, несут командирующие организации.</w:t>
      </w:r>
    </w:p>
    <w:p w:rsidR="00E10014" w:rsidRPr="00AA43D4" w:rsidRDefault="00E10014" w:rsidP="00633817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ЗРИТЕЛИ И СМИ</w:t>
      </w:r>
    </w:p>
    <w:p w:rsidR="00E10014" w:rsidRPr="00AA43D4" w:rsidRDefault="00E10014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Зрители и представители СМИ могут наблюдать за стартом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а также поддерживать участников на </w:t>
      </w:r>
      <w:r w:rsidR="000D3B32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дистанции и на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финише </w:t>
      </w:r>
      <w:r w:rsidR="0043634D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10014" w:rsidRPr="00AA43D4" w:rsidRDefault="00E10014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Организаторы оставляют за собой право разрешить взаимодействие представителей СМИ с участниками в ходе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в целях максимальной популяризации соревнований. Участникам на старте, в течение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на промежуточном финише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на основном финише могут быть заданы вопросы представителей СМИ.</w:t>
      </w:r>
    </w:p>
    <w:p w:rsidR="00E10014" w:rsidRPr="00AA43D4" w:rsidRDefault="00E10014" w:rsidP="00633817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РАЗМЕЩЕНИЕ ЗНАКОВ СПОНСОРОВ</w:t>
      </w:r>
    </w:p>
    <w:p w:rsidR="00E10014" w:rsidRPr="00AA43D4" w:rsidRDefault="00E10014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Логотипы и знаки личных спонсоров участников могут быть размещены только на местах, свободных от логотипов организаторов и спонсоров гонки. В случае размера более чем 2х3 метра и/или количества более 1 шт., логотипы и знаки личных спонсоров участников могут быть размещены в месте проведения соревнований только после согласования с организаторами 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1E21" w:rsidRPr="00AA43D4" w:rsidRDefault="00651E21" w:rsidP="00633817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Все организации и частные лица, желающие оказать спонсорскую помощь</w:t>
      </w:r>
      <w:r w:rsidR="00AF0BBD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разместить рекламу</w:t>
      </w:r>
      <w:proofErr w:type="gram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в зоне проведения соревнований</w:t>
      </w:r>
      <w:r w:rsidR="00AF0BBD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или разметить торговую точку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должны обратиться в оргкомитет соревнований до </w:t>
      </w:r>
      <w:r w:rsidR="00594ECB" w:rsidRPr="00AA43D4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0A521B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4ECB" w:rsidRPr="00AA43D4">
        <w:rPr>
          <w:rFonts w:ascii="Times New Roman" w:hAnsi="Times New Roman" w:cs="Times New Roman"/>
          <w:sz w:val="28"/>
          <w:szCs w:val="28"/>
          <w:lang w:val="ru-RU"/>
        </w:rPr>
        <w:t>июл</w:t>
      </w:r>
      <w:r w:rsidR="000A521B" w:rsidRPr="00AA43D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года.</w:t>
      </w:r>
    </w:p>
    <w:p w:rsidR="00E636AE" w:rsidRPr="00AA43D4" w:rsidRDefault="00E636AE" w:rsidP="00E636AE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ВНЕСЕНИ</w:t>
      </w:r>
      <w:r w:rsidR="00E8683E" w:rsidRPr="00AA43D4">
        <w:rPr>
          <w:rFonts w:ascii="Times New Roman" w:hAnsi="Times New Roman" w:cs="Times New Roman"/>
          <w:b w:val="0"/>
          <w:bCs w:val="0"/>
          <w:lang w:val="ru-RU"/>
        </w:rPr>
        <w:t>Е</w:t>
      </w:r>
      <w:r w:rsidRPr="00AA43D4">
        <w:rPr>
          <w:rFonts w:ascii="Times New Roman" w:hAnsi="Times New Roman" w:cs="Times New Roman"/>
          <w:b w:val="0"/>
          <w:bCs w:val="0"/>
          <w:lang w:val="ru-RU"/>
        </w:rPr>
        <w:t xml:space="preserve"> ИЗМЕНЕНИЙ В ПОЛОЖЕНИЕ</w:t>
      </w:r>
    </w:p>
    <w:p w:rsidR="00E636AE" w:rsidRPr="00AA43D4" w:rsidRDefault="00E636AE" w:rsidP="00E636AE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Организаторы имеют право вносить изменение в настоящее Положение.</w:t>
      </w:r>
    </w:p>
    <w:p w:rsidR="00E636AE" w:rsidRPr="00AA43D4" w:rsidRDefault="00E636AE" w:rsidP="00F85E1A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Организаторы обязаны публиковать извещение об внесенных изменениях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lastRenderedPageBreak/>
        <w:t>на сайт</w:t>
      </w:r>
      <w:r w:rsidR="00EA371A" w:rsidRPr="00AA43D4">
        <w:rPr>
          <w:rFonts w:ascii="Times New Roman" w:hAnsi="Times New Roman" w:cs="Times New Roman"/>
          <w:sz w:val="28"/>
          <w:szCs w:val="28"/>
          <w:lang w:val="ru-RU"/>
        </w:rPr>
        <w:t>ах Федерации приключенческих гонок (</w:t>
      </w:r>
      <w:hyperlink r:id="rId12" w:history="1">
        <w:r w:rsidR="00EA371A"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www</w:t>
        </w:r>
        <w:r w:rsidR="00EA371A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.</w:t>
        </w:r>
        <w:r w:rsidR="00EA371A"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arf</w:t>
        </w:r>
        <w:r w:rsidR="00EA371A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.</w:t>
        </w:r>
        <w:r w:rsidR="00EA371A"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by</w:t>
        </w:r>
      </w:hyperlink>
      <w:r w:rsidR="00EA371A" w:rsidRPr="00AA43D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85E1A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hyperlink r:id="rId13" w:history="1">
        <w:r w:rsidR="00F85E1A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http://poehali.net/</w:t>
        </w:r>
      </w:hyperlink>
    </w:p>
    <w:p w:rsidR="00E10014" w:rsidRPr="00AA43D4" w:rsidRDefault="00E10014" w:rsidP="00F0035F">
      <w:pPr>
        <w:pStyle w:val="3"/>
        <w:numPr>
          <w:ilvl w:val="0"/>
          <w:numId w:val="13"/>
        </w:numPr>
        <w:tabs>
          <w:tab w:val="clear" w:pos="720"/>
          <w:tab w:val="num" w:pos="-142"/>
          <w:tab w:val="left" w:pos="284"/>
        </w:tabs>
        <w:spacing w:before="283"/>
        <w:ind w:left="0" w:right="0" w:firstLine="0"/>
        <w:rPr>
          <w:rFonts w:ascii="Times New Roman" w:hAnsi="Times New Roman" w:cs="Times New Roman"/>
          <w:b w:val="0"/>
          <w:bCs w:val="0"/>
          <w:lang w:val="ru-RU"/>
        </w:rPr>
      </w:pPr>
      <w:r w:rsidRPr="00AA43D4">
        <w:rPr>
          <w:rFonts w:ascii="Times New Roman" w:hAnsi="Times New Roman" w:cs="Times New Roman"/>
          <w:b w:val="0"/>
          <w:bCs w:val="0"/>
          <w:lang w:val="ru-RU"/>
        </w:rPr>
        <w:t>КОНТАКТНАЯ ИНФОРМАЦИЯ ОРГКОМИТЕТА</w:t>
      </w:r>
    </w:p>
    <w:p w:rsidR="00EA371A" w:rsidRPr="00AA43D4" w:rsidRDefault="00EA371A" w:rsidP="00EA371A">
      <w:pPr>
        <w:pStyle w:val="a0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Спортивно-массовое учреждение «Федерация Приключенческих Гонок»</w:t>
      </w:r>
    </w:p>
    <w:p w:rsidR="00EA371A" w:rsidRPr="00AA43D4" w:rsidRDefault="00EA371A" w:rsidP="00EA371A">
      <w:pPr>
        <w:pStyle w:val="a0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Адрес: Республика Беларусь, 220073, г. Минск, ул.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Ольшевского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, д.22.</w:t>
      </w:r>
    </w:p>
    <w:p w:rsidR="00EA371A" w:rsidRPr="00AA43D4" w:rsidRDefault="00EA371A" w:rsidP="00EA371A">
      <w:pPr>
        <w:pStyle w:val="a0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Сайт: </w:t>
      </w:r>
      <w:hyperlink r:id="rId14" w:history="1">
        <w:r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www</w:t>
        </w:r>
        <w:r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.arf.by</w:t>
        </w:r>
      </w:hyperlink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A371A" w:rsidRPr="00AA43D4" w:rsidRDefault="00EA371A" w:rsidP="00EA371A">
      <w:pPr>
        <w:pStyle w:val="a0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Директор </w:t>
      </w:r>
      <w:r w:rsidR="0043634D" w:rsidRPr="00AA43D4">
        <w:rPr>
          <w:rFonts w:ascii="Times New Roman" w:hAnsi="Times New Roman" w:cs="Times New Roman"/>
          <w:sz w:val="28"/>
          <w:szCs w:val="28"/>
          <w:lang w:val="ru-RU"/>
        </w:rPr>
        <w:t>гонки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024410" w:rsidRPr="00AA43D4" w:rsidRDefault="00024410" w:rsidP="00024410">
      <w:pPr>
        <w:pStyle w:val="a0"/>
        <w:spacing w:after="120"/>
        <w:rPr>
          <w:rFonts w:ascii="Times New Roman" w:hAnsi="Times New Roman" w:cs="Times New Roman"/>
          <w:sz w:val="28"/>
          <w:szCs w:val="28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Монастырская Светлана, тел. </w:t>
      </w:r>
      <w:r w:rsidRPr="00AA43D4">
        <w:rPr>
          <w:rFonts w:ascii="Times New Roman" w:hAnsi="Times New Roman" w:cs="Times New Roman"/>
          <w:sz w:val="28"/>
          <w:szCs w:val="28"/>
        </w:rPr>
        <w:t>+ 375 (29) 857-30-44 e-mail: msaletters@gmail.com</w:t>
      </w:r>
    </w:p>
    <w:p w:rsidR="00161C1B" w:rsidRPr="00AA43D4" w:rsidRDefault="00161C1B" w:rsidP="00EA371A">
      <w:pPr>
        <w:pStyle w:val="a0"/>
        <w:spacing w:after="120"/>
        <w:rPr>
          <w:rFonts w:ascii="Times New Roman" w:hAnsi="Times New Roman" w:cs="Times New Roman"/>
          <w:sz w:val="28"/>
          <w:szCs w:val="28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Главный</w:t>
      </w:r>
      <w:r w:rsidRPr="00AA43D4">
        <w:rPr>
          <w:rFonts w:ascii="Times New Roman" w:hAnsi="Times New Roman" w:cs="Times New Roman"/>
          <w:sz w:val="28"/>
          <w:szCs w:val="28"/>
        </w:rPr>
        <w:t xml:space="preserve"> 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судья</w:t>
      </w:r>
      <w:r w:rsidRPr="00AA43D4">
        <w:rPr>
          <w:rFonts w:ascii="Times New Roman" w:hAnsi="Times New Roman" w:cs="Times New Roman"/>
          <w:sz w:val="28"/>
          <w:szCs w:val="28"/>
        </w:rPr>
        <w:t>:</w:t>
      </w:r>
    </w:p>
    <w:p w:rsidR="00024410" w:rsidRPr="00AA43D4" w:rsidRDefault="00024410" w:rsidP="00024410">
      <w:pPr>
        <w:pStyle w:val="a0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Михаил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Сидорук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тел. +375 (29) 783-50-68 </w:t>
      </w:r>
      <w:r w:rsidRPr="00AA43D4">
        <w:rPr>
          <w:rFonts w:ascii="Times New Roman" w:hAnsi="Times New Roman" w:cs="Times New Roman"/>
          <w:sz w:val="28"/>
          <w:szCs w:val="28"/>
        </w:rPr>
        <w:t>e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A43D4">
        <w:rPr>
          <w:rFonts w:ascii="Times New Roman" w:hAnsi="Times New Roman" w:cs="Times New Roman"/>
          <w:sz w:val="28"/>
          <w:szCs w:val="28"/>
        </w:rPr>
        <w:t>mail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AA43D4">
        <w:rPr>
          <w:rFonts w:ascii="Times New Roman" w:hAnsi="Times New Roman" w:cs="Times New Roman"/>
          <w:sz w:val="28"/>
          <w:szCs w:val="28"/>
        </w:rPr>
        <w:t>mihail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AA43D4">
        <w:rPr>
          <w:rFonts w:ascii="Times New Roman" w:hAnsi="Times New Roman" w:cs="Times New Roman"/>
          <w:sz w:val="28"/>
          <w:szCs w:val="28"/>
        </w:rPr>
        <w:t>sidoruk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@</w:t>
      </w:r>
      <w:proofErr w:type="spellStart"/>
      <w:r w:rsidRPr="00AA43D4">
        <w:rPr>
          <w:rFonts w:ascii="Times New Roman" w:hAnsi="Times New Roman" w:cs="Times New Roman"/>
          <w:sz w:val="28"/>
          <w:szCs w:val="28"/>
        </w:rPr>
        <w:t>gmail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A43D4">
        <w:rPr>
          <w:rFonts w:ascii="Times New Roman" w:hAnsi="Times New Roman" w:cs="Times New Roman"/>
          <w:sz w:val="28"/>
          <w:szCs w:val="28"/>
        </w:rPr>
        <w:t>com</w:t>
      </w:r>
    </w:p>
    <w:p w:rsidR="00E10014" w:rsidRPr="00AA43D4" w:rsidRDefault="0043634D" w:rsidP="00024410">
      <w:pPr>
        <w:pStyle w:val="a0"/>
        <w:tabs>
          <w:tab w:val="center" w:pos="4929"/>
        </w:tabs>
        <w:spacing w:after="120"/>
        <w:rPr>
          <w:rStyle w:val="a4"/>
          <w:rFonts w:ascii="Times New Roman" w:hAnsi="Times New Roman"/>
          <w:color w:val="auto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Обсуждение гонки</w:t>
      </w:r>
      <w:r w:rsidR="00AC552F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5" w:history="1">
        <w:proofErr w:type="spellStart"/>
        <w:r w:rsidR="00AC552F"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poehali</w:t>
        </w:r>
        <w:proofErr w:type="spellEnd"/>
        <w:r w:rsidR="00AC552F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.</w:t>
        </w:r>
        <w:r w:rsidR="00AC552F" w:rsidRPr="00AA43D4">
          <w:rPr>
            <w:rStyle w:val="a4"/>
            <w:rFonts w:ascii="Times New Roman" w:hAnsi="Times New Roman"/>
            <w:color w:val="auto"/>
            <w:sz w:val="28"/>
            <w:szCs w:val="28"/>
          </w:rPr>
          <w:t>net</w:t>
        </w:r>
      </w:hyperlink>
      <w:r w:rsidR="00024410" w:rsidRPr="00AA43D4">
        <w:rPr>
          <w:rStyle w:val="a4"/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</w:p>
    <w:p w:rsidR="00024410" w:rsidRPr="00AA43D4" w:rsidRDefault="00DD3E89" w:rsidP="00024410">
      <w:pPr>
        <w:pStyle w:val="a0"/>
        <w:spacing w:after="120"/>
        <w:rPr>
          <w:rStyle w:val="a4"/>
          <w:rFonts w:ascii="Times New Roman" w:hAnsi="Times New Roman"/>
          <w:color w:val="auto"/>
          <w:sz w:val="28"/>
          <w:szCs w:val="28"/>
          <w:lang w:val="ru-RU"/>
        </w:rPr>
      </w:pPr>
      <w:hyperlink r:id="rId16" w:history="1">
        <w:r w:rsidR="00024410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https://vk.com/guktreil</w:t>
        </w:r>
      </w:hyperlink>
    </w:p>
    <w:p w:rsidR="00C2587B" w:rsidRPr="00AA43D4" w:rsidRDefault="00DD3E89" w:rsidP="00024410">
      <w:pPr>
        <w:pStyle w:val="a0"/>
        <w:spacing w:after="120"/>
        <w:rPr>
          <w:rStyle w:val="a4"/>
          <w:color w:val="auto"/>
          <w:lang w:val="ru-RU"/>
        </w:rPr>
      </w:pPr>
      <w:hyperlink r:id="rId17" w:tgtFrame="_blank" w:history="1">
        <w:r w:rsidR="00C2587B" w:rsidRPr="00AA43D4">
          <w:rPr>
            <w:rStyle w:val="a4"/>
            <w:rFonts w:ascii="Times New Roman" w:hAnsi="Times New Roman"/>
            <w:color w:val="auto"/>
            <w:sz w:val="28"/>
            <w:szCs w:val="28"/>
            <w:lang w:val="ru-RU"/>
          </w:rPr>
          <w:t>https://www.facebook.com/events/122545581629911/</w:t>
        </w:r>
      </w:hyperlink>
    </w:p>
    <w:p w:rsidR="00D47354" w:rsidRPr="00AA43D4" w:rsidRDefault="00D47354" w:rsidP="00633817">
      <w:pPr>
        <w:pStyle w:val="a0"/>
        <w:spacing w:after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5B05" w:rsidRPr="00AA43D4" w:rsidRDefault="00EA032B" w:rsidP="00633817">
      <w:pPr>
        <w:pStyle w:val="a0"/>
        <w:spacing w:after="1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Данное Положение является официальным вызовом на соревнование</w:t>
      </w:r>
      <w:r w:rsidR="00D47354" w:rsidRPr="00AA43D4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</w:p>
    <w:p w:rsidR="00775B05" w:rsidRPr="00AA43D4" w:rsidRDefault="00775B05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CA158E" w:rsidRDefault="00024410" w:rsidP="00775B05">
      <w:pPr>
        <w:widowControl/>
        <w:suppressAutoHyphens w:val="0"/>
        <w:spacing w:before="0" w:after="0"/>
        <w:ind w:left="0" w:righ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1. Схема</w:t>
      </w:r>
      <w:r w:rsidR="00CA158E"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проезда.</w:t>
      </w:r>
    </w:p>
    <w:p w:rsidR="006A6F3B" w:rsidRDefault="006A6F3B" w:rsidP="00775B05">
      <w:pPr>
        <w:widowControl/>
        <w:suppressAutoHyphens w:val="0"/>
        <w:spacing w:before="0" w:after="0"/>
        <w:ind w:left="0" w:righ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6F3B" w:rsidRPr="006A6F3B" w:rsidRDefault="006A6F3B" w:rsidP="00775B05">
      <w:pPr>
        <w:widowControl/>
        <w:suppressAutoHyphens w:val="0"/>
        <w:spacing w:before="0" w:after="0"/>
        <w:ind w:left="0" w:righ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6F3B">
        <w:rPr>
          <w:rFonts w:ascii="Times New Roman" w:hAnsi="Times New Roman" w:cs="Times New Roman"/>
          <w:b/>
          <w:sz w:val="28"/>
          <w:szCs w:val="28"/>
          <w:lang w:val="ru-RU"/>
        </w:rPr>
        <w:t>место старта "54°03'30.3"N 27°43'20.1"E" на Google Картах</w:t>
      </w:r>
      <w:bookmarkStart w:id="2" w:name="_GoBack"/>
      <w:bookmarkEnd w:id="2"/>
    </w:p>
    <w:p w:rsidR="00931B74" w:rsidRPr="00AA43D4" w:rsidRDefault="00931B74" w:rsidP="00775B05">
      <w:pPr>
        <w:widowControl/>
        <w:suppressAutoHyphens w:val="0"/>
        <w:spacing w:before="0" w:after="0"/>
        <w:ind w:left="0" w:righ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28DE" w:rsidRPr="00AA43D4" w:rsidRDefault="001928DE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Общественный транспорт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– автобусы (маршрутки) из Минска</w:t>
      </w:r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(ДС </w:t>
      </w:r>
      <w:proofErr w:type="spellStart"/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>Слависнского</w:t>
      </w:r>
      <w:proofErr w:type="spellEnd"/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, ДС </w:t>
      </w:r>
      <w:proofErr w:type="spellStart"/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>Карбышева</w:t>
      </w:r>
      <w:proofErr w:type="spellEnd"/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до остановки «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F2953" w:rsidRPr="00AA43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953" w:rsidRPr="00AA43D4" w:rsidRDefault="002F2953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автомобиле: </w:t>
      </w:r>
      <w:r w:rsidR="00C27FDF" w:rsidRPr="00AA43D4">
        <w:rPr>
          <w:rFonts w:ascii="Times New Roman" w:hAnsi="Times New Roman" w:cs="Times New Roman"/>
          <w:sz w:val="28"/>
          <w:szCs w:val="28"/>
          <w:lang w:val="ru-RU"/>
        </w:rPr>
        <w:t>по трассе</w:t>
      </w:r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М3 (Минск – Витебск) до пересечения с трассой Р80 (Слобода – 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Паперня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) свернуть на восток, ехать мимо деревни «Белые лужи» до указателя «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</w:p>
    <w:p w:rsidR="002F2953" w:rsidRPr="00AA43D4" w:rsidRDefault="002F2953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t>Просьба личный транспорт парковать на парковке  перед рестораном «Оазис» или на парковке перед спорткомплексом «</w:t>
      </w:r>
      <w:proofErr w:type="spellStart"/>
      <w:r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Pr="00AA43D4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2F2953" w:rsidRPr="00AA43D4" w:rsidRDefault="002F2953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="002D368E" w:rsidRPr="00AA43D4">
        <w:rPr>
          <w:rFonts w:ascii="Times New Roman" w:hAnsi="Times New Roman" w:cs="Times New Roman"/>
          <w:b/>
          <w:sz w:val="28"/>
          <w:szCs w:val="28"/>
          <w:lang w:val="ru-RU"/>
        </w:rPr>
        <w:t>велосипеде</w:t>
      </w:r>
      <w:r w:rsidR="00C27FDF" w:rsidRPr="00AA43D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2D368E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 из Минска по велодорожке Минск – </w:t>
      </w:r>
      <w:proofErr w:type="spellStart"/>
      <w:r w:rsidR="002D368E" w:rsidRPr="00AA43D4">
        <w:rPr>
          <w:rFonts w:ascii="Times New Roman" w:hAnsi="Times New Roman" w:cs="Times New Roman"/>
          <w:sz w:val="28"/>
          <w:szCs w:val="28"/>
          <w:lang w:val="ru-RU"/>
        </w:rPr>
        <w:t>Раубичи</w:t>
      </w:r>
      <w:proofErr w:type="spellEnd"/>
      <w:r w:rsidR="002D368E" w:rsidRPr="00AA43D4">
        <w:rPr>
          <w:rFonts w:ascii="Times New Roman" w:hAnsi="Times New Roman" w:cs="Times New Roman"/>
          <w:sz w:val="28"/>
          <w:szCs w:val="28"/>
          <w:lang w:val="ru-RU"/>
        </w:rPr>
        <w:t xml:space="preserve">. (начинается  в р-не Зеленый бор, магазин </w:t>
      </w:r>
      <w:proofErr w:type="spellStart"/>
      <w:r w:rsidR="002D368E" w:rsidRPr="00AA43D4">
        <w:rPr>
          <w:rFonts w:ascii="Times New Roman" w:hAnsi="Times New Roman" w:cs="Times New Roman"/>
          <w:sz w:val="28"/>
          <w:szCs w:val="28"/>
          <w:lang w:val="ru-RU"/>
        </w:rPr>
        <w:t>Новоселкин</w:t>
      </w:r>
      <w:proofErr w:type="spellEnd"/>
      <w:r w:rsidR="002D368E" w:rsidRPr="00AA43D4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5C699F" w:rsidRPr="00AA43D4" w:rsidRDefault="005C699F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Далее по маркировке.</w:t>
      </w:r>
    </w:p>
    <w:p w:rsidR="005C699F" w:rsidRPr="00AA43D4" w:rsidRDefault="005C699F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</w:p>
    <w:p w:rsidR="005C699F" w:rsidRPr="00AA43D4" w:rsidRDefault="005C699F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532B83C1" wp14:editId="476A6FC2">
            <wp:extent cx="6260465" cy="4634810"/>
            <wp:effectExtent l="0" t="0" r="6985" b="0"/>
            <wp:docPr id="1" name="Рисунок 1" descr="C:\Users\Lenovo\Desktop\Жук-трейл 2\Схема проез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Жук-трейл 2\Схема проезда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463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410" w:rsidRPr="00AA43D4" w:rsidRDefault="00024410" w:rsidP="002F2953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11B38" w:rsidRPr="00AA43D4" w:rsidRDefault="00E11B38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1B38" w:rsidRPr="00AA43D4" w:rsidRDefault="00E11B38" w:rsidP="00E11B38">
      <w:pPr>
        <w:pStyle w:val="a0"/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lang w:val="ru-RU"/>
        </w:rPr>
        <w:t>Приложение 2. Регистрационная форма.</w:t>
      </w:r>
    </w:p>
    <w:p w:rsidR="00E11B38" w:rsidRPr="00AA43D4" w:rsidRDefault="00594ECB" w:rsidP="00633817">
      <w:pPr>
        <w:pStyle w:val="a0"/>
        <w:spacing w:after="120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П</w:t>
      </w:r>
      <w:r w:rsidR="00024410"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робег "Жук-</w:t>
      </w:r>
      <w:proofErr w:type="spellStart"/>
      <w:r w:rsidR="00024410"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трейл</w:t>
      </w:r>
      <w:proofErr w:type="spellEnd"/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 #2 </w:t>
      </w:r>
      <w:proofErr w:type="spellStart"/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Раубичи</w:t>
      </w:r>
      <w:proofErr w:type="spellEnd"/>
      <w:r w:rsidR="00E11B38"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" </w:t>
      </w:r>
    </w:p>
    <w:p w:rsidR="00E11B38" w:rsidRPr="00AA43D4" w:rsidRDefault="00530814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</w:t>
      </w:r>
      <w:r w:rsidR="00024410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истанция</w:t>
      </w:r>
      <w:r w:rsidR="00E11B3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</w:t>
      </w:r>
      <w:r w:rsidR="00024410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5 км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\</w:t>
      </w:r>
      <w:r w:rsidR="00024410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 км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\</w:t>
      </w:r>
      <w:r w:rsidR="00024410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21 км \ 21 км </w:t>
      </w:r>
      <w:r w:rsidR="00594ECB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кросс-кантри</w:t>
      </w:r>
      <w:r w:rsidR="00024410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\ эстафета «3 на 3»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E11B38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_________________ </w:t>
      </w:r>
    </w:p>
    <w:p w:rsidR="00E11B38" w:rsidRPr="00AA43D4" w:rsidRDefault="00E11B38" w:rsidP="00E11B38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Номер</w:t>
      </w:r>
      <w:r w:rsidR="005E32F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полученный при электронной регистрации  __________________ 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Номер телефона  (для связи во время гонки): _______________________ 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Расписка об участника.      Я, ______________________________________________________________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фамилия имя отчество ______________________________________________________________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паспорт серия, номер, кем и когда выдан ______________________________________________________________ 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зарегистрирован, адрес регистрации</w:t>
      </w:r>
      <w:r w:rsidR="005308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(прописки)</w:t>
      </w:r>
    </w:p>
    <w:p w:rsidR="0076318C" w:rsidRPr="00AA43D4" w:rsidRDefault="0076318C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76318C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полностью осознаю весь риск, связанный с участием в </w:t>
      </w:r>
      <w:r w:rsidR="005308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пробеге 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“</w:t>
      </w:r>
      <w:r w:rsidR="005308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Жук-</w:t>
      </w:r>
      <w:proofErr w:type="spellStart"/>
      <w:r w:rsidR="005308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трейл</w:t>
      </w:r>
      <w:proofErr w:type="spellEnd"/>
      <w:r w:rsidR="00D50F49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”, который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проводится </w:t>
      </w:r>
      <w:r w:rsidR="00530814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594ECB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23 июля</w:t>
      </w:r>
      <w:r w:rsidR="0076318C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2017 года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и принимаю на себя всю ответственность за возможные травмы и прочие последствия несчастных случаев, которые могут произойти со мной во время</w:t>
      </w:r>
      <w:r w:rsidR="00D50F49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90248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пробега</w:t>
      </w:r>
      <w:r w:rsidR="00D50F49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С правилами пробега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ознакомле</w:t>
      </w:r>
      <w:proofErr w:type="gramStart"/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н(</w:t>
      </w:r>
      <w:proofErr w:type="gramEnd"/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а) и принимаю их. С ПДД ознакомле</w:t>
      </w:r>
      <w:proofErr w:type="gramStart"/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н(</w:t>
      </w:r>
      <w:proofErr w:type="gramEnd"/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а) и обязуюсь их соблюдать. Подтверждаю, что мне неизвестны никакие болезни и другие индивидуальные особенности, из-за которых я не могу безопасно участвовать в </w:t>
      </w:r>
      <w:r w:rsidR="0090248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пробеге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или это будет нести угрозу моим или третьих лиц жизни, здоровью или имуществу. Во время </w:t>
      </w:r>
      <w:r w:rsidR="0090248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пробега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буду самостоятельно следить за состоянием своего здоровья. Подтверждаю, что выбранные мною маршруты и дистанции соответствуют моим физическим и психологическим способностям. </w:t>
      </w:r>
    </w:p>
    <w:p w:rsidR="00862F2B" w:rsidRPr="00AA43D4" w:rsidRDefault="00862F2B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Обязуюсь вернуть чип электронной отметки, выданный организаторами, сразу после финиша или оплатить его стоимость</w:t>
      </w:r>
      <w:r w:rsidR="00902486"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(в случае утери\поломки)</w:t>
      </w: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 60 рублей.</w:t>
      </w:r>
    </w:p>
    <w:p w:rsidR="00E11B38" w:rsidRPr="00AA43D4" w:rsidRDefault="00E11B3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Личная подпись: ______________ /_______________________________/</w:t>
      </w:r>
    </w:p>
    <w:p w:rsidR="008D0F98" w:rsidRPr="00AA43D4" w:rsidRDefault="008D0F9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8D0F98" w:rsidRPr="00AA43D4" w:rsidRDefault="008D0F9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8D0F98" w:rsidRPr="00AA43D4" w:rsidRDefault="008D0F98" w:rsidP="008D0F98">
      <w:pPr>
        <w:pStyle w:val="a0"/>
        <w:rPr>
          <w:shd w:val="clear" w:color="auto" w:fill="FFFFFF"/>
          <w:lang w:val="ru-RU"/>
        </w:rPr>
      </w:pPr>
      <w:r w:rsidRPr="00AA43D4">
        <w:rPr>
          <w:shd w:val="clear" w:color="auto" w:fill="FFFFFF"/>
          <w:lang w:val="ru-RU"/>
        </w:rPr>
        <w:br w:type="page"/>
      </w:r>
    </w:p>
    <w:p w:rsidR="008D0F98" w:rsidRPr="00AA43D4" w:rsidRDefault="008D0F98" w:rsidP="008D0F98">
      <w:pPr>
        <w:pStyle w:val="a0"/>
        <w:spacing w:after="12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lastRenderedPageBreak/>
        <w:t>Приложение 3.</w:t>
      </w:r>
    </w:p>
    <w:p w:rsidR="008D0F98" w:rsidRPr="00AA43D4" w:rsidRDefault="008D0F98" w:rsidP="00633817">
      <w:pPr>
        <w:pStyle w:val="a0"/>
        <w:spacing w:after="12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8D0F98" w:rsidRPr="00AA43D4" w:rsidRDefault="008D0F98" w:rsidP="008D0F98">
      <w:pPr>
        <w:rPr>
          <w:b/>
          <w:lang w:val="ru-RU"/>
        </w:rPr>
      </w:pPr>
      <w:r w:rsidRPr="00AA43D4">
        <w:rPr>
          <w:b/>
          <w:lang w:val="ru-RU"/>
        </w:rPr>
        <w:t>«Детская дистанция»,  в рамках любительского пробега «Жук-</w:t>
      </w:r>
      <w:proofErr w:type="spellStart"/>
      <w:r w:rsidRPr="00AA43D4">
        <w:rPr>
          <w:b/>
          <w:lang w:val="ru-RU"/>
        </w:rPr>
        <w:t>трейл</w:t>
      </w:r>
      <w:proofErr w:type="spellEnd"/>
      <w:r w:rsidRPr="00AA43D4">
        <w:rPr>
          <w:b/>
          <w:lang w:val="ru-RU"/>
        </w:rPr>
        <w:t xml:space="preserve">». </w:t>
      </w:r>
    </w:p>
    <w:p w:rsidR="008D0F98" w:rsidRPr="00AA43D4" w:rsidRDefault="008D0F98" w:rsidP="008D0F98">
      <w:pPr>
        <w:jc w:val="center"/>
        <w:rPr>
          <w:b/>
          <w:lang w:val="ru-RU"/>
        </w:rPr>
      </w:pPr>
      <w:r w:rsidRPr="00AA43D4">
        <w:rPr>
          <w:b/>
          <w:lang w:val="ru-RU"/>
        </w:rPr>
        <w:t>Особенности проведения и участия.</w:t>
      </w:r>
    </w:p>
    <w:p w:rsidR="008D0F98" w:rsidRPr="00AA43D4" w:rsidRDefault="008D0F98" w:rsidP="008D0F98">
      <w:pPr>
        <w:jc w:val="center"/>
        <w:rPr>
          <w:b/>
          <w:lang w:val="ru-RU"/>
        </w:rPr>
      </w:pPr>
    </w:p>
    <w:p w:rsidR="008D0F98" w:rsidRPr="00AA43D4" w:rsidRDefault="008D0F98" w:rsidP="008D0F98">
      <w:pPr>
        <w:rPr>
          <w:b/>
          <w:lang w:val="ru-RU"/>
        </w:rPr>
      </w:pPr>
      <w:r w:rsidRPr="00AA43D4">
        <w:rPr>
          <w:b/>
          <w:lang w:val="ru-RU"/>
        </w:rPr>
        <w:t>Цель.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 xml:space="preserve">Популяризация бега, </w:t>
      </w:r>
      <w:proofErr w:type="spellStart"/>
      <w:r w:rsidRPr="00AA43D4">
        <w:rPr>
          <w:lang w:val="ru-RU"/>
        </w:rPr>
        <w:t>трейлового</w:t>
      </w:r>
      <w:proofErr w:type="spellEnd"/>
      <w:r w:rsidRPr="00AA43D4">
        <w:rPr>
          <w:lang w:val="ru-RU"/>
        </w:rPr>
        <w:t xml:space="preserve"> бега, ходьбы, активного отдыха на природе среди семей участников и  болельщиков.</w:t>
      </w:r>
    </w:p>
    <w:p w:rsidR="008D0F98" w:rsidRPr="00AA43D4" w:rsidRDefault="008D0F98" w:rsidP="008D0F98">
      <w:pPr>
        <w:rPr>
          <w:b/>
          <w:lang w:val="ru-RU"/>
        </w:rPr>
      </w:pPr>
      <w:r w:rsidRPr="00AA43D4">
        <w:rPr>
          <w:b/>
          <w:lang w:val="ru-RU"/>
        </w:rPr>
        <w:t>Особенности проведения.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>Дистанция длиной 300 – 400 метров, для преодоления бегом, шагом. Состоит из спуска, затем подъема. Перепад высот около 30 метров. Адресована в первую очередь дошкольникам и младшим школьникам.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>Получение стартового номера – с 12:00.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>Старты в 13:</w:t>
      </w:r>
      <w:r w:rsidR="00AA43D4" w:rsidRPr="00AA43D4">
        <w:rPr>
          <w:lang w:val="ru-RU"/>
        </w:rPr>
        <w:t>3</w:t>
      </w:r>
      <w:r w:rsidRPr="00AA43D4">
        <w:rPr>
          <w:lang w:val="ru-RU"/>
        </w:rPr>
        <w:t>0 и 16:00, можно участвовать в любом.</w:t>
      </w:r>
    </w:p>
    <w:p w:rsidR="008D0F98" w:rsidRPr="00AA43D4" w:rsidRDefault="008D0F98" w:rsidP="008D0F98">
      <w:pPr>
        <w:rPr>
          <w:b/>
          <w:lang w:val="ru-RU"/>
        </w:rPr>
      </w:pPr>
      <w:r w:rsidRPr="00AA43D4">
        <w:rPr>
          <w:b/>
          <w:lang w:val="ru-RU"/>
        </w:rPr>
        <w:t>Требования к участникам.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>Дети до 15 лет (включительно) под присмотром родителей. Допускается прохождение дистанции вместе с родителями (за руку, на руках).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 xml:space="preserve">Участие для детей и сопровождающих их родителей – бесплатно. 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 xml:space="preserve">Обязательно регистрация на сайте </w:t>
      </w:r>
      <w:r w:rsidRPr="00AA43D4">
        <w:t>ARF</w:t>
      </w:r>
      <w:r w:rsidRPr="00AA43D4">
        <w:rPr>
          <w:lang w:val="ru-RU"/>
        </w:rPr>
        <w:t>.</w:t>
      </w:r>
      <w:r w:rsidRPr="00AA43D4">
        <w:t>BY</w:t>
      </w:r>
      <w:r w:rsidRPr="00AA43D4">
        <w:rPr>
          <w:lang w:val="ru-RU"/>
        </w:rPr>
        <w:t>.</w:t>
      </w:r>
    </w:p>
    <w:p w:rsidR="008D0F98" w:rsidRPr="00AA43D4" w:rsidRDefault="008D0F98" w:rsidP="008D0F98">
      <w:pPr>
        <w:rPr>
          <w:b/>
          <w:lang w:val="ru-RU"/>
        </w:rPr>
      </w:pPr>
      <w:r w:rsidRPr="00AA43D4">
        <w:rPr>
          <w:b/>
          <w:lang w:val="ru-RU"/>
        </w:rPr>
        <w:t>Награждение.</w:t>
      </w:r>
    </w:p>
    <w:p w:rsidR="008D0F98" w:rsidRPr="00AA43D4" w:rsidRDefault="008D0F98" w:rsidP="008D0F98">
      <w:pPr>
        <w:rPr>
          <w:lang w:val="ru-RU"/>
        </w:rPr>
      </w:pPr>
      <w:r w:rsidRPr="00AA43D4">
        <w:rPr>
          <w:lang w:val="ru-RU"/>
        </w:rPr>
        <w:t>На финише все зарегистрированные участники получат памятные дипломы и сувениры.</w:t>
      </w:r>
    </w:p>
    <w:p w:rsidR="008D0F98" w:rsidRPr="00AA43D4" w:rsidRDefault="008D0F98" w:rsidP="008D0F98">
      <w:pPr>
        <w:rPr>
          <w:lang w:val="ru-RU"/>
        </w:rPr>
      </w:pPr>
    </w:p>
    <w:p w:rsidR="00FE1997" w:rsidRPr="00AA43D4" w:rsidRDefault="00FE1997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 w:type="page"/>
      </w:r>
    </w:p>
    <w:p w:rsidR="00FE1997" w:rsidRPr="00AA43D4" w:rsidRDefault="00FE1997" w:rsidP="00FE1997">
      <w:pPr>
        <w:pStyle w:val="a0"/>
        <w:spacing w:after="12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lastRenderedPageBreak/>
        <w:t>Приложение 4.</w:t>
      </w:r>
    </w:p>
    <w:p w:rsidR="00FE1997" w:rsidRPr="00AA43D4" w:rsidRDefault="00FE1997" w:rsidP="00FE1997">
      <w:pPr>
        <w:rPr>
          <w:b/>
          <w:lang w:val="ru-RU"/>
        </w:rPr>
      </w:pP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«</w:t>
      </w:r>
      <w:proofErr w:type="spellStart"/>
      <w:r w:rsidRPr="00AA43D4">
        <w:rPr>
          <w:b/>
          <w:lang w:val="ru-RU"/>
        </w:rPr>
        <w:t>Жумаринг-контест</w:t>
      </w:r>
      <w:proofErr w:type="spellEnd"/>
      <w:r w:rsidRPr="00AA43D4">
        <w:rPr>
          <w:b/>
          <w:lang w:val="ru-RU"/>
        </w:rPr>
        <w:t>»,  в рамках любительского пробега «Жук-</w:t>
      </w:r>
      <w:proofErr w:type="spellStart"/>
      <w:r w:rsidRPr="00AA43D4">
        <w:rPr>
          <w:b/>
          <w:lang w:val="ru-RU"/>
        </w:rPr>
        <w:t>трейл</w:t>
      </w:r>
      <w:proofErr w:type="spellEnd"/>
      <w:r w:rsidRPr="00AA43D4">
        <w:rPr>
          <w:b/>
          <w:lang w:val="ru-RU"/>
        </w:rPr>
        <w:t xml:space="preserve">». </w:t>
      </w:r>
    </w:p>
    <w:p w:rsidR="00FE1997" w:rsidRPr="00AA43D4" w:rsidRDefault="00FE1997" w:rsidP="00FE1997">
      <w:pPr>
        <w:jc w:val="center"/>
        <w:rPr>
          <w:b/>
          <w:lang w:val="ru-RU"/>
        </w:rPr>
      </w:pPr>
      <w:r w:rsidRPr="00AA43D4">
        <w:rPr>
          <w:b/>
          <w:lang w:val="ru-RU"/>
        </w:rPr>
        <w:t>Особенности проведения и участия.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Цель.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>Популяризация всестороннего физического  развития участников соревнований и болельщиков, а также активного отдыха в природных условиях.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Особенности проведения.</w:t>
      </w:r>
    </w:p>
    <w:p w:rsidR="00FE1997" w:rsidRPr="00AA43D4" w:rsidRDefault="00FE1997" w:rsidP="00FE1997">
      <w:pPr>
        <w:rPr>
          <w:lang w:val="ru-RU"/>
        </w:rPr>
      </w:pPr>
      <w:proofErr w:type="spellStart"/>
      <w:r w:rsidRPr="00AA43D4">
        <w:rPr>
          <w:lang w:val="ru-RU"/>
        </w:rPr>
        <w:t>Жумаринг-контест</w:t>
      </w:r>
      <w:proofErr w:type="spellEnd"/>
      <w:r w:rsidRPr="00AA43D4">
        <w:rPr>
          <w:lang w:val="ru-RU"/>
        </w:rPr>
        <w:t xml:space="preserve"> – подъем по вертикально закрепленной веревке,  непрерывно подаваемой через систему роликов. Длина веревки 45 метров. Перед основным стартом участник должен пройти «квалификацию» - пролезть 10 метров менее чем за 3 минуты.</w:t>
      </w:r>
    </w:p>
    <w:p w:rsidR="00FE1997" w:rsidRPr="00AA43D4" w:rsidRDefault="00FE1997" w:rsidP="00FE1997">
      <w:pPr>
        <w:rPr>
          <w:lang w:val="ru-RU"/>
        </w:rPr>
      </w:pPr>
      <w:proofErr w:type="spellStart"/>
      <w:r w:rsidRPr="00AA43D4">
        <w:rPr>
          <w:lang w:val="ru-RU"/>
        </w:rPr>
        <w:t>Жумаринг-контест</w:t>
      </w:r>
      <w:proofErr w:type="spellEnd"/>
      <w:r w:rsidRPr="00AA43D4">
        <w:rPr>
          <w:lang w:val="ru-RU"/>
        </w:rPr>
        <w:t xml:space="preserve"> – будет работать с 10 до 17:30.   Участник может пробовать неограниченное количество раз, при наличии очереди, повторные попытки выполняются «по общей очереди».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>Участие – бесплатно. Регистрация не требуется.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 xml:space="preserve">Организаторы  предоставляют – каску, обвязку, усы </w:t>
      </w:r>
      <w:proofErr w:type="spellStart"/>
      <w:r w:rsidRPr="00AA43D4">
        <w:rPr>
          <w:lang w:val="ru-RU"/>
        </w:rPr>
        <w:t>самостраховки</w:t>
      </w:r>
      <w:proofErr w:type="spellEnd"/>
      <w:r w:rsidRPr="00AA43D4">
        <w:rPr>
          <w:lang w:val="ru-RU"/>
        </w:rPr>
        <w:t xml:space="preserve">, </w:t>
      </w:r>
      <w:proofErr w:type="spellStart"/>
      <w:r w:rsidRPr="00AA43D4">
        <w:rPr>
          <w:lang w:val="ru-RU"/>
        </w:rPr>
        <w:t>жумар</w:t>
      </w:r>
      <w:proofErr w:type="spellEnd"/>
      <w:r w:rsidRPr="00AA43D4">
        <w:rPr>
          <w:lang w:val="ru-RU"/>
        </w:rPr>
        <w:t xml:space="preserve"> с педалью, </w:t>
      </w:r>
      <w:proofErr w:type="spellStart"/>
      <w:r w:rsidRPr="00AA43D4">
        <w:rPr>
          <w:lang w:val="ru-RU"/>
        </w:rPr>
        <w:t>схват</w:t>
      </w:r>
      <w:proofErr w:type="spellEnd"/>
      <w:r w:rsidRPr="00AA43D4">
        <w:rPr>
          <w:lang w:val="ru-RU"/>
        </w:rPr>
        <w:t>. Можно использовать личное снаряжение.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Дополнительные требования к участникам: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 xml:space="preserve">Дети до 15 лет (включительно) под присмотром родителей. 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Награждение.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>Победители - мужчина и женщина, поднявшиеся, на 45 метров за наименьшее время.</w:t>
      </w:r>
    </w:p>
    <w:p w:rsidR="00FE1997" w:rsidRPr="00AA43D4" w:rsidRDefault="00FE1997" w:rsidP="00FE1997">
      <w:pPr>
        <w:rPr>
          <w:lang w:val="ru-RU"/>
        </w:rPr>
      </w:pP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«Лосиный зачет», в рамках любительского пробега «Жук-</w:t>
      </w:r>
      <w:proofErr w:type="spellStart"/>
      <w:r w:rsidRPr="00AA43D4">
        <w:rPr>
          <w:b/>
          <w:lang w:val="ru-RU"/>
        </w:rPr>
        <w:t>трейл</w:t>
      </w:r>
      <w:proofErr w:type="spellEnd"/>
      <w:r w:rsidRPr="00AA43D4">
        <w:rPr>
          <w:b/>
          <w:lang w:val="ru-RU"/>
        </w:rPr>
        <w:t xml:space="preserve">». </w:t>
      </w:r>
    </w:p>
    <w:p w:rsidR="00FE1997" w:rsidRPr="00AA43D4" w:rsidRDefault="00FE1997" w:rsidP="00FE1997">
      <w:pPr>
        <w:jc w:val="center"/>
        <w:rPr>
          <w:b/>
          <w:lang w:val="ru-RU"/>
        </w:rPr>
      </w:pPr>
      <w:r w:rsidRPr="00AA43D4">
        <w:rPr>
          <w:b/>
          <w:lang w:val="ru-RU"/>
        </w:rPr>
        <w:t>Особенности проведения и участия.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Цель.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>Популяризация всестороннего физического  развития участников соревнований и болельщиков, а также активного отдыха в природных условиях.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Особенности проведения.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 xml:space="preserve">В «Лосиный зачет» включаются результаты тех участников,  которые преодолели  </w:t>
      </w:r>
      <w:proofErr w:type="spellStart"/>
      <w:r w:rsidRPr="00AA43D4">
        <w:rPr>
          <w:lang w:val="ru-RU"/>
        </w:rPr>
        <w:t>жумаринг-контест</w:t>
      </w:r>
      <w:proofErr w:type="spellEnd"/>
      <w:r w:rsidRPr="00AA43D4">
        <w:rPr>
          <w:lang w:val="ru-RU"/>
        </w:rPr>
        <w:t xml:space="preserve"> (в любое время), 21 км  на велосипеде (старт в 12.00),  21 км бегом (старт в 14.00) . Необходимо назвать  судье стартовый номер,  под которым участник выступает  в основных стартах «Жук-</w:t>
      </w:r>
      <w:proofErr w:type="spellStart"/>
      <w:r w:rsidRPr="00AA43D4">
        <w:rPr>
          <w:lang w:val="ru-RU"/>
        </w:rPr>
        <w:t>трейл</w:t>
      </w:r>
      <w:proofErr w:type="spellEnd"/>
      <w:r w:rsidRPr="00AA43D4">
        <w:rPr>
          <w:lang w:val="ru-RU"/>
        </w:rPr>
        <w:t>».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Награждение.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lang w:val="ru-RU"/>
        </w:rPr>
        <w:t>Победитель – участник, у которого сумма времен за три дисциплины (</w:t>
      </w:r>
      <w:proofErr w:type="spellStart"/>
      <w:r w:rsidRPr="00AA43D4">
        <w:rPr>
          <w:lang w:val="ru-RU"/>
        </w:rPr>
        <w:t>жумаринг-контест</w:t>
      </w:r>
      <w:proofErr w:type="spellEnd"/>
      <w:r w:rsidRPr="00AA43D4">
        <w:rPr>
          <w:lang w:val="ru-RU"/>
        </w:rPr>
        <w:t xml:space="preserve">, кросс-кантри 21 км и </w:t>
      </w:r>
      <w:proofErr w:type="spellStart"/>
      <w:r w:rsidRPr="00AA43D4">
        <w:rPr>
          <w:lang w:val="ru-RU"/>
        </w:rPr>
        <w:t>трейл</w:t>
      </w:r>
      <w:proofErr w:type="spellEnd"/>
      <w:r w:rsidRPr="00AA43D4">
        <w:rPr>
          <w:lang w:val="ru-RU"/>
        </w:rPr>
        <w:t xml:space="preserve"> 21  км) – наименьшая. </w:t>
      </w:r>
    </w:p>
    <w:p w:rsidR="00FE1997" w:rsidRPr="00AA43D4" w:rsidRDefault="00FE1997" w:rsidP="00FE1997">
      <w:pPr>
        <w:rPr>
          <w:lang w:val="ru-RU"/>
        </w:rPr>
      </w:pPr>
    </w:p>
    <w:p w:rsidR="00FE1997" w:rsidRPr="00AA43D4" w:rsidRDefault="00FE1997">
      <w:pPr>
        <w:widowControl/>
        <w:suppressAutoHyphens w:val="0"/>
        <w:spacing w:before="0" w:after="0"/>
        <w:ind w:left="0" w:right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br w:type="page"/>
      </w:r>
    </w:p>
    <w:p w:rsidR="008D0F98" w:rsidRPr="00AA43D4" w:rsidRDefault="00FE1997" w:rsidP="00FE1997">
      <w:pPr>
        <w:pStyle w:val="a0"/>
        <w:spacing w:after="12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A43D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lastRenderedPageBreak/>
        <w:t>Приложение 5.</w:t>
      </w:r>
    </w:p>
    <w:p w:rsidR="00FE1997" w:rsidRPr="00AA43D4" w:rsidRDefault="00FE1997" w:rsidP="00FE1997">
      <w:pPr>
        <w:rPr>
          <w:b/>
          <w:lang w:val="ru-RU"/>
        </w:rPr>
      </w:pPr>
      <w:r w:rsidRPr="00AA43D4">
        <w:rPr>
          <w:b/>
          <w:lang w:val="ru-RU"/>
        </w:rPr>
        <w:t>Кросс-кантри гонка – ХСО – 21 км на велосипеде. Особенности проведения и участия.</w:t>
      </w:r>
    </w:p>
    <w:p w:rsidR="00FE1997" w:rsidRPr="00AA43D4" w:rsidRDefault="00FE1997" w:rsidP="00FE1997">
      <w:pPr>
        <w:rPr>
          <w:b/>
          <w:lang w:val="ru-RU"/>
        </w:rPr>
      </w:pPr>
    </w:p>
    <w:p w:rsidR="00FE1997" w:rsidRPr="00AA43D4" w:rsidRDefault="00FE1997" w:rsidP="00FE1997">
      <w:pPr>
        <w:rPr>
          <w:lang w:val="ru-RU"/>
        </w:rPr>
      </w:pPr>
      <w:r w:rsidRPr="00AA43D4">
        <w:rPr>
          <w:b/>
          <w:lang w:val="ru-RU"/>
        </w:rPr>
        <w:t xml:space="preserve">Трасса </w:t>
      </w:r>
      <w:r w:rsidRPr="00AA43D4">
        <w:rPr>
          <w:lang w:val="ru-RU"/>
        </w:rPr>
        <w:t>-  круг 5 км, проложен по сильнопересечённой местности без технических элементов. Количество кругов – 4 и финишный отрезок 1 км.</w:t>
      </w:r>
    </w:p>
    <w:p w:rsidR="00FE1997" w:rsidRPr="00AA43D4" w:rsidRDefault="00FE1997" w:rsidP="00FE1997">
      <w:pPr>
        <w:rPr>
          <w:lang w:val="ru-RU"/>
        </w:rPr>
      </w:pPr>
      <w:r w:rsidRPr="00AA43D4">
        <w:rPr>
          <w:b/>
          <w:lang w:val="ru-RU"/>
        </w:rPr>
        <w:t>Финиш:</w:t>
      </w:r>
      <w:r w:rsidRPr="00AA43D4">
        <w:rPr>
          <w:lang w:val="ru-RU"/>
        </w:rPr>
        <w:br/>
        <w:t>Финиш гонки осуществляется "по лидеру". После финиша абсолютного лидера заезда, остальные участники на следующий круг не выпускаются.</w:t>
      </w:r>
      <w:r w:rsidRPr="00AA43D4">
        <w:rPr>
          <w:lang w:val="ru-RU"/>
        </w:rPr>
        <w:br/>
        <w:t>Место участника в финишном протоколе этапа определяется по количеству пройденных кругов и затраченному на них времени.</w:t>
      </w:r>
      <w:r w:rsidRPr="00AA43D4">
        <w:rPr>
          <w:lang w:val="ru-RU"/>
        </w:rPr>
        <w:br/>
        <w:t>До выхода из финишного коридора запрещается резко останавливаться, разворачиваться и другие маневры создающие опасность для других участников.</w:t>
      </w:r>
    </w:p>
    <w:p w:rsidR="00FE1997" w:rsidRPr="00AA43D4" w:rsidRDefault="00FE1997" w:rsidP="00FE1997">
      <w:pPr>
        <w:spacing w:after="0"/>
        <w:rPr>
          <w:b/>
          <w:lang w:val="ru-RU"/>
        </w:rPr>
      </w:pPr>
      <w:r w:rsidRPr="00AA43D4">
        <w:rPr>
          <w:b/>
          <w:lang w:val="ru-RU"/>
        </w:rPr>
        <w:t>Прочие моменты:</w:t>
      </w:r>
    </w:p>
    <w:p w:rsidR="00FE1997" w:rsidRPr="00AA43D4" w:rsidRDefault="00FE1997" w:rsidP="00FE1997">
      <w:pPr>
        <w:spacing w:after="0"/>
        <w:rPr>
          <w:lang w:val="ru-RU"/>
        </w:rPr>
      </w:pPr>
      <w:r w:rsidRPr="00AA43D4">
        <w:rPr>
          <w:b/>
          <w:lang w:val="ru-RU"/>
        </w:rPr>
        <w:br/>
        <w:t>"Преимущество движения"</w:t>
      </w:r>
      <w:r w:rsidRPr="00AA43D4">
        <w:rPr>
          <w:lang w:val="ru-RU"/>
        </w:rPr>
        <w:br/>
        <w:t>Гонщики, передвигающиеся верхом на велосипеде, имеют преимущество над спешившимися гонщиками. Гонщики, толкающие или несущие свои велосипеды, должны передвигаться по наименее проезжаемой части трассы в тот момент, когда их обгоняют. Гонщики, толкающие или несущие свои велосипеды, могут обгонять едущих велосипедистов, если они не создают помехи движению.</w:t>
      </w:r>
      <w:r w:rsidRPr="00AA43D4">
        <w:rPr>
          <w:lang w:val="ru-RU"/>
        </w:rPr>
        <w:br/>
      </w:r>
      <w:r w:rsidRPr="00AA43D4">
        <w:rPr>
          <w:b/>
          <w:lang w:val="ru-RU"/>
        </w:rPr>
        <w:t>«Круговые»</w:t>
      </w:r>
      <w:r w:rsidRPr="00AA43D4">
        <w:rPr>
          <w:b/>
          <w:lang w:val="ru-RU"/>
        </w:rPr>
        <w:br/>
      </w:r>
      <w:r w:rsidRPr="00AA43D4">
        <w:rPr>
          <w:lang w:val="ru-RU"/>
        </w:rPr>
        <w:t>Гонщики, обгоняемые на круг должны уступать дорогу лидерам. Обгоняющие должны громко оповещать о намерении обгона, крикнув «обхожу справа» или «обхожу слева». Безопасное проведение обгона является обязанностью обгоняющего.</w:t>
      </w:r>
      <w:r w:rsidRPr="00AA43D4">
        <w:rPr>
          <w:lang w:val="ru-RU"/>
        </w:rPr>
        <w:br/>
      </w:r>
      <w:r w:rsidRPr="00AA43D4">
        <w:rPr>
          <w:b/>
          <w:lang w:val="ru-RU"/>
        </w:rPr>
        <w:t>Позиционная борьба.</w:t>
      </w:r>
      <w:r w:rsidRPr="00AA43D4">
        <w:rPr>
          <w:b/>
          <w:lang w:val="ru-RU"/>
        </w:rPr>
        <w:br/>
      </w:r>
      <w:r w:rsidRPr="00AA43D4">
        <w:rPr>
          <w:lang w:val="ru-RU"/>
        </w:rPr>
        <w:t>Когда два гонщика борются за место на трассе, лидирующий не обязан уступать позицию обгоняющему (за исключением «круговых»). Тем не менее, запрещены резкая смена траектории движения обгоняемого и любые касания (телом или частями велосипеда), с целью помешать движению. Обгоняющий, в свою очередь, должен обеспечить безопасность своего маневра.</w:t>
      </w:r>
      <w:r w:rsidRPr="00AA43D4">
        <w:rPr>
          <w:lang w:val="ru-RU"/>
        </w:rPr>
        <w:br/>
      </w:r>
      <w:r w:rsidRPr="00AA43D4">
        <w:rPr>
          <w:b/>
          <w:lang w:val="ru-RU"/>
        </w:rPr>
        <w:t>"Срезка"</w:t>
      </w:r>
      <w:r w:rsidRPr="00AA43D4">
        <w:rPr>
          <w:b/>
          <w:lang w:val="ru-RU"/>
        </w:rPr>
        <w:br/>
      </w:r>
      <w:r w:rsidRPr="00AA43D4">
        <w:rPr>
          <w:lang w:val="ru-RU"/>
        </w:rPr>
        <w:t xml:space="preserve">"Срезание" маршрута, путем выхода за пределы трассы строжайше запрещено и штрафуется ДИСКВАЛИФИКАЦИЕЙ. </w:t>
      </w:r>
    </w:p>
    <w:p w:rsidR="00FE1997" w:rsidRPr="00AA43D4" w:rsidRDefault="00FE1997" w:rsidP="00FE1997">
      <w:pPr>
        <w:rPr>
          <w:b/>
          <w:lang w:val="ru-RU"/>
        </w:rPr>
      </w:pPr>
    </w:p>
    <w:sectPr w:rsidR="00FE1997" w:rsidRPr="00AA43D4" w:rsidSect="002565E6">
      <w:footerReference w:type="even" r:id="rId19"/>
      <w:footerReference w:type="default" r:id="rId20"/>
      <w:headerReference w:type="first" r:id="rId21"/>
      <w:footnotePr>
        <w:pos w:val="beneathText"/>
      </w:footnotePr>
      <w:pgSz w:w="12240" w:h="15840"/>
      <w:pgMar w:top="1134" w:right="680" w:bottom="1134" w:left="1701" w:header="567" w:footer="567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89" w:rsidRDefault="00DD3E89">
      <w:r>
        <w:separator/>
      </w:r>
    </w:p>
  </w:endnote>
  <w:endnote w:type="continuationSeparator" w:id="0">
    <w:p w:rsidR="00DD3E89" w:rsidRDefault="00DD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lbany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F41" w:rsidRDefault="00812F41" w:rsidP="00B83771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12F41" w:rsidRDefault="00812F41" w:rsidP="00F7043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F41" w:rsidRDefault="00812F41" w:rsidP="00F7043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89" w:rsidRDefault="00DD3E89">
      <w:r>
        <w:separator/>
      </w:r>
    </w:p>
  </w:footnote>
  <w:footnote w:type="continuationSeparator" w:id="0">
    <w:p w:rsidR="00DD3E89" w:rsidRDefault="00DD3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F41" w:rsidRPr="00D75348" w:rsidRDefault="00812F41" w:rsidP="002565E6">
    <w:pPr>
      <w:pStyle w:val="a9"/>
      <w:jc w:val="right"/>
      <w:rPr>
        <w:b/>
        <w:lang w:val="ru-RU"/>
      </w:rPr>
    </w:pPr>
    <w:r>
      <w:rPr>
        <w:noProof/>
        <w:lang w:val="ru-RU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-41910</wp:posOffset>
          </wp:positionH>
          <wp:positionV relativeFrom="paragraph">
            <wp:posOffset>29210</wp:posOffset>
          </wp:positionV>
          <wp:extent cx="1249680" cy="739140"/>
          <wp:effectExtent l="0" t="0" r="0" b="0"/>
          <wp:wrapNone/>
          <wp:docPr id="2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7391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348">
      <w:rPr>
        <w:lang w:val="ru-RU"/>
      </w:rPr>
      <w:t>Спортивно-массовое учреждение</w:t>
    </w:r>
  </w:p>
  <w:p w:rsidR="00812F41" w:rsidRPr="00D75348" w:rsidRDefault="00812F41" w:rsidP="002565E6">
    <w:pPr>
      <w:pStyle w:val="a9"/>
      <w:jc w:val="right"/>
      <w:rPr>
        <w:b/>
        <w:lang w:val="ru-RU"/>
      </w:rPr>
    </w:pPr>
    <w:r w:rsidRPr="00D75348">
      <w:rPr>
        <w:b/>
        <w:lang w:val="ru-RU"/>
      </w:rPr>
      <w:t>«Федерация Приключенческих Гонок»</w:t>
    </w:r>
  </w:p>
  <w:p w:rsidR="00812F41" w:rsidRPr="00D75348" w:rsidRDefault="00812F41" w:rsidP="002565E6">
    <w:pPr>
      <w:pStyle w:val="a9"/>
      <w:jc w:val="right"/>
      <w:rPr>
        <w:b/>
        <w:lang w:val="ru-RU"/>
      </w:rPr>
    </w:pPr>
  </w:p>
  <w:p w:rsidR="00812F41" w:rsidRPr="00D75348" w:rsidRDefault="00812F41" w:rsidP="002565E6">
    <w:pPr>
      <w:pStyle w:val="a9"/>
      <w:jc w:val="right"/>
      <w:rPr>
        <w:lang w:val="ru-RU"/>
      </w:rPr>
    </w:pPr>
    <w:r w:rsidRPr="00D75348">
      <w:rPr>
        <w:lang w:val="ru-RU"/>
      </w:rPr>
      <w:t>Республика Беларусь,</w:t>
    </w:r>
  </w:p>
  <w:p w:rsidR="00812F41" w:rsidRPr="00D75348" w:rsidRDefault="00812F41" w:rsidP="002565E6">
    <w:pPr>
      <w:pStyle w:val="a9"/>
      <w:jc w:val="right"/>
      <w:rPr>
        <w:b/>
        <w:lang w:val="ru-RU"/>
      </w:rPr>
    </w:pPr>
    <w:r w:rsidRPr="00D75348">
      <w:rPr>
        <w:lang w:val="ru-RU"/>
      </w:rPr>
      <w:t xml:space="preserve">220073, г. Минск, </w:t>
    </w:r>
    <w:proofErr w:type="spellStart"/>
    <w:r w:rsidRPr="00D75348">
      <w:rPr>
        <w:lang w:val="ru-RU"/>
      </w:rPr>
      <w:t>ул.Ольшевского</w:t>
    </w:r>
    <w:proofErr w:type="spellEnd"/>
    <w:r w:rsidRPr="00D75348">
      <w:rPr>
        <w:lang w:val="ru-RU"/>
      </w:rPr>
      <w:t>, 22</w:t>
    </w:r>
  </w:p>
  <w:p w:rsidR="00812F41" w:rsidRPr="00D75348" w:rsidRDefault="00812F41" w:rsidP="002565E6">
    <w:pPr>
      <w:pStyle w:val="a9"/>
      <w:jc w:val="right"/>
      <w:rPr>
        <w:b/>
        <w:lang w:val="ru-RU"/>
      </w:rPr>
    </w:pPr>
  </w:p>
  <w:p w:rsidR="00812F41" w:rsidRPr="00D75348" w:rsidRDefault="00812F41" w:rsidP="002565E6">
    <w:pPr>
      <w:spacing w:line="240" w:lineRule="atLeast"/>
      <w:ind w:left="2832" w:firstLine="708"/>
      <w:jc w:val="right"/>
      <w:rPr>
        <w:lang w:val="ru-RU"/>
      </w:rPr>
    </w:pPr>
    <w:proofErr w:type="gramStart"/>
    <w:r w:rsidRPr="00D75348">
      <w:rPr>
        <w:lang w:val="ru-RU"/>
      </w:rPr>
      <w:t>р</w:t>
    </w:r>
    <w:proofErr w:type="gramEnd"/>
    <w:r w:rsidRPr="00D75348">
      <w:rPr>
        <w:lang w:val="ru-RU"/>
      </w:rPr>
      <w:t xml:space="preserve">/с 3015160596002 в  ОАО «Банк </w:t>
    </w:r>
    <w:proofErr w:type="spellStart"/>
    <w:r w:rsidRPr="00D75348">
      <w:rPr>
        <w:lang w:val="ru-RU"/>
      </w:rPr>
      <w:t>БелВЭБ</w:t>
    </w:r>
    <w:proofErr w:type="spellEnd"/>
    <w:r w:rsidRPr="00D75348">
      <w:rPr>
        <w:lang w:val="ru-RU"/>
      </w:rPr>
      <w:t>»,</w:t>
    </w:r>
  </w:p>
  <w:p w:rsidR="00812F41" w:rsidRPr="00D75348" w:rsidRDefault="00812F41" w:rsidP="002565E6">
    <w:pPr>
      <w:spacing w:line="240" w:lineRule="atLeast"/>
      <w:ind w:left="2832" w:firstLine="708"/>
      <w:jc w:val="right"/>
      <w:rPr>
        <w:lang w:val="ru-RU"/>
      </w:rPr>
    </w:pPr>
    <w:proofErr w:type="spellStart"/>
    <w:r w:rsidRPr="00D75348">
      <w:rPr>
        <w:lang w:val="ru-RU"/>
      </w:rPr>
      <w:t>г.Минск</w:t>
    </w:r>
    <w:proofErr w:type="spellEnd"/>
    <w:r w:rsidRPr="00D75348">
      <w:rPr>
        <w:lang w:val="ru-RU"/>
      </w:rPr>
      <w:t xml:space="preserve">, ул. </w:t>
    </w:r>
    <w:proofErr w:type="spellStart"/>
    <w:r w:rsidRPr="00D75348">
      <w:rPr>
        <w:lang w:val="ru-RU"/>
      </w:rPr>
      <w:t>Заславская</w:t>
    </w:r>
    <w:proofErr w:type="spellEnd"/>
    <w:r w:rsidRPr="00D75348">
      <w:rPr>
        <w:lang w:val="ru-RU"/>
      </w:rPr>
      <w:t>, 10. Код банка 226</w:t>
    </w:r>
  </w:p>
  <w:p w:rsidR="00812F41" w:rsidRDefault="00812F41" w:rsidP="002565E6">
    <w:pPr>
      <w:pStyle w:val="a9"/>
      <w:jc w:val="right"/>
    </w:pPr>
    <w:r>
      <w:t>УНП   191099777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sz w:val="18"/>
      </w:rPr>
    </w:lvl>
  </w:abstractNum>
  <w:abstractNum w:abstractNumId="9">
    <w:nsid w:val="0B0620EF"/>
    <w:multiLevelType w:val="hybridMultilevel"/>
    <w:tmpl w:val="6E763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1D6BE5"/>
    <w:multiLevelType w:val="hybridMultilevel"/>
    <w:tmpl w:val="DD302D32"/>
    <w:lvl w:ilvl="0" w:tplc="5CF82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8B2A2B"/>
    <w:multiLevelType w:val="hybridMultilevel"/>
    <w:tmpl w:val="E37E1542"/>
    <w:lvl w:ilvl="0" w:tplc="8B98DE4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EBC1FC3"/>
    <w:multiLevelType w:val="hybridMultilevel"/>
    <w:tmpl w:val="6B028F38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32A77687"/>
    <w:multiLevelType w:val="hybridMultilevel"/>
    <w:tmpl w:val="DEB8E686"/>
    <w:lvl w:ilvl="0" w:tplc="AF3E70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5664196"/>
    <w:multiLevelType w:val="hybridMultilevel"/>
    <w:tmpl w:val="980A60B8"/>
    <w:lvl w:ilvl="0" w:tplc="5DBEAF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8277A5D"/>
    <w:multiLevelType w:val="hybridMultilevel"/>
    <w:tmpl w:val="4A68C66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8A377C1"/>
    <w:multiLevelType w:val="hybridMultilevel"/>
    <w:tmpl w:val="0B6C7A80"/>
    <w:lvl w:ilvl="0" w:tplc="8B98DE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7944D92"/>
    <w:multiLevelType w:val="hybridMultilevel"/>
    <w:tmpl w:val="5776BE64"/>
    <w:lvl w:ilvl="0" w:tplc="AED84382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E7115A8"/>
    <w:multiLevelType w:val="hybridMultilevel"/>
    <w:tmpl w:val="FD843EAC"/>
    <w:lvl w:ilvl="0" w:tplc="515837E0">
      <w:start w:val="1"/>
      <w:numFmt w:val="decimal"/>
      <w:lvlText w:val="%1."/>
      <w:lvlJc w:val="left"/>
      <w:pPr>
        <w:tabs>
          <w:tab w:val="num" w:pos="-14"/>
        </w:tabs>
        <w:ind w:left="-1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50E7992"/>
    <w:multiLevelType w:val="hybridMultilevel"/>
    <w:tmpl w:val="77BE1CE8"/>
    <w:lvl w:ilvl="0" w:tplc="8B98DE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4D6049"/>
    <w:multiLevelType w:val="hybridMultilevel"/>
    <w:tmpl w:val="2BBC433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9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17"/>
  </w:num>
  <w:num w:numId="41">
    <w:abstractNumId w:val="15"/>
  </w:num>
  <w:num w:numId="42">
    <w:abstractNumId w:val="13"/>
  </w:num>
  <w:num w:numId="43">
    <w:abstractNumId w:val="20"/>
  </w:num>
  <w:num w:numId="44">
    <w:abstractNumId w:val="12"/>
  </w:num>
  <w:num w:numId="45">
    <w:abstractNumId w:val="11"/>
  </w:num>
  <w:num w:numId="46">
    <w:abstractNumId w:val="16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35"/>
    <w:rsid w:val="0000022C"/>
    <w:rsid w:val="00001B1D"/>
    <w:rsid w:val="000022FA"/>
    <w:rsid w:val="000045D1"/>
    <w:rsid w:val="00004CE3"/>
    <w:rsid w:val="00005FA9"/>
    <w:rsid w:val="000073C5"/>
    <w:rsid w:val="00014D36"/>
    <w:rsid w:val="00015920"/>
    <w:rsid w:val="00020857"/>
    <w:rsid w:val="000210FE"/>
    <w:rsid w:val="00024410"/>
    <w:rsid w:val="00025731"/>
    <w:rsid w:val="000324EC"/>
    <w:rsid w:val="00033212"/>
    <w:rsid w:val="0003556B"/>
    <w:rsid w:val="00037116"/>
    <w:rsid w:val="00041B3C"/>
    <w:rsid w:val="000441E2"/>
    <w:rsid w:val="00044459"/>
    <w:rsid w:val="00044A2A"/>
    <w:rsid w:val="00044E66"/>
    <w:rsid w:val="000517BA"/>
    <w:rsid w:val="00057681"/>
    <w:rsid w:val="00060943"/>
    <w:rsid w:val="0006334C"/>
    <w:rsid w:val="00065890"/>
    <w:rsid w:val="00066534"/>
    <w:rsid w:val="00067772"/>
    <w:rsid w:val="00072C44"/>
    <w:rsid w:val="00077661"/>
    <w:rsid w:val="00082878"/>
    <w:rsid w:val="00090DAC"/>
    <w:rsid w:val="000972D7"/>
    <w:rsid w:val="000A10FE"/>
    <w:rsid w:val="000A521B"/>
    <w:rsid w:val="000A69A3"/>
    <w:rsid w:val="000B1885"/>
    <w:rsid w:val="000B4C02"/>
    <w:rsid w:val="000C50DB"/>
    <w:rsid w:val="000C609D"/>
    <w:rsid w:val="000C6B80"/>
    <w:rsid w:val="000D0355"/>
    <w:rsid w:val="000D1731"/>
    <w:rsid w:val="000D3881"/>
    <w:rsid w:val="000D3B32"/>
    <w:rsid w:val="000D5F04"/>
    <w:rsid w:val="000D6C7C"/>
    <w:rsid w:val="000D6D0A"/>
    <w:rsid w:val="000F6D81"/>
    <w:rsid w:val="000F7A67"/>
    <w:rsid w:val="00100E31"/>
    <w:rsid w:val="00101323"/>
    <w:rsid w:val="001104F8"/>
    <w:rsid w:val="001108E9"/>
    <w:rsid w:val="00112999"/>
    <w:rsid w:val="00113A28"/>
    <w:rsid w:val="0011461D"/>
    <w:rsid w:val="00120A0E"/>
    <w:rsid w:val="00127144"/>
    <w:rsid w:val="00127B8D"/>
    <w:rsid w:val="00151842"/>
    <w:rsid w:val="00152E66"/>
    <w:rsid w:val="00161C1B"/>
    <w:rsid w:val="0016365E"/>
    <w:rsid w:val="001637BA"/>
    <w:rsid w:val="00164C69"/>
    <w:rsid w:val="001730FC"/>
    <w:rsid w:val="00180DC3"/>
    <w:rsid w:val="00182655"/>
    <w:rsid w:val="00184150"/>
    <w:rsid w:val="00186BAD"/>
    <w:rsid w:val="001928DE"/>
    <w:rsid w:val="001976C7"/>
    <w:rsid w:val="001A2511"/>
    <w:rsid w:val="001A2CBC"/>
    <w:rsid w:val="001A2DAD"/>
    <w:rsid w:val="001A379E"/>
    <w:rsid w:val="001A4568"/>
    <w:rsid w:val="001B0406"/>
    <w:rsid w:val="001C1455"/>
    <w:rsid w:val="001C798B"/>
    <w:rsid w:val="001D1020"/>
    <w:rsid w:val="001D4DC4"/>
    <w:rsid w:val="001D5513"/>
    <w:rsid w:val="001D6A4E"/>
    <w:rsid w:val="001E14F8"/>
    <w:rsid w:val="001E44E7"/>
    <w:rsid w:val="001E73D2"/>
    <w:rsid w:val="001F3F55"/>
    <w:rsid w:val="001F45A2"/>
    <w:rsid w:val="001F7558"/>
    <w:rsid w:val="00204A63"/>
    <w:rsid w:val="00212F9F"/>
    <w:rsid w:val="00223A52"/>
    <w:rsid w:val="00240057"/>
    <w:rsid w:val="00244231"/>
    <w:rsid w:val="00244EA9"/>
    <w:rsid w:val="00246804"/>
    <w:rsid w:val="00247502"/>
    <w:rsid w:val="002543FC"/>
    <w:rsid w:val="002565E6"/>
    <w:rsid w:val="00260D47"/>
    <w:rsid w:val="00261D61"/>
    <w:rsid w:val="00266BD1"/>
    <w:rsid w:val="0026741D"/>
    <w:rsid w:val="0026775E"/>
    <w:rsid w:val="0027262A"/>
    <w:rsid w:val="0027787A"/>
    <w:rsid w:val="00281766"/>
    <w:rsid w:val="00284FA0"/>
    <w:rsid w:val="002867AB"/>
    <w:rsid w:val="00287317"/>
    <w:rsid w:val="002874B4"/>
    <w:rsid w:val="002900F7"/>
    <w:rsid w:val="002928B8"/>
    <w:rsid w:val="002940C9"/>
    <w:rsid w:val="00294165"/>
    <w:rsid w:val="002943FA"/>
    <w:rsid w:val="00295F62"/>
    <w:rsid w:val="00296460"/>
    <w:rsid w:val="002964BB"/>
    <w:rsid w:val="00296EE2"/>
    <w:rsid w:val="002A27D9"/>
    <w:rsid w:val="002A3308"/>
    <w:rsid w:val="002A6CAE"/>
    <w:rsid w:val="002B1F73"/>
    <w:rsid w:val="002B354B"/>
    <w:rsid w:val="002C3A75"/>
    <w:rsid w:val="002C6AB1"/>
    <w:rsid w:val="002D05C0"/>
    <w:rsid w:val="002D368E"/>
    <w:rsid w:val="002D38AE"/>
    <w:rsid w:val="002D5234"/>
    <w:rsid w:val="002F18BC"/>
    <w:rsid w:val="002F2953"/>
    <w:rsid w:val="002F7CC7"/>
    <w:rsid w:val="0030178E"/>
    <w:rsid w:val="0030404C"/>
    <w:rsid w:val="00320A2E"/>
    <w:rsid w:val="00321DD7"/>
    <w:rsid w:val="00327993"/>
    <w:rsid w:val="00332793"/>
    <w:rsid w:val="0033798C"/>
    <w:rsid w:val="00337C6D"/>
    <w:rsid w:val="00341AA9"/>
    <w:rsid w:val="003446E1"/>
    <w:rsid w:val="00345AB1"/>
    <w:rsid w:val="003543A3"/>
    <w:rsid w:val="00354E98"/>
    <w:rsid w:val="00357416"/>
    <w:rsid w:val="003604C4"/>
    <w:rsid w:val="0036539D"/>
    <w:rsid w:val="003721E7"/>
    <w:rsid w:val="00373564"/>
    <w:rsid w:val="00374EE9"/>
    <w:rsid w:val="00380655"/>
    <w:rsid w:val="00385949"/>
    <w:rsid w:val="00385CAA"/>
    <w:rsid w:val="0038663E"/>
    <w:rsid w:val="003A3624"/>
    <w:rsid w:val="003A7037"/>
    <w:rsid w:val="003B25AD"/>
    <w:rsid w:val="003B30D4"/>
    <w:rsid w:val="003B49DA"/>
    <w:rsid w:val="003C0817"/>
    <w:rsid w:val="003C0A5B"/>
    <w:rsid w:val="003C132C"/>
    <w:rsid w:val="003C1C65"/>
    <w:rsid w:val="003C4740"/>
    <w:rsid w:val="003C61DF"/>
    <w:rsid w:val="003D3F2F"/>
    <w:rsid w:val="003E3797"/>
    <w:rsid w:val="003E49F0"/>
    <w:rsid w:val="003E6728"/>
    <w:rsid w:val="003E6FE8"/>
    <w:rsid w:val="003F09EE"/>
    <w:rsid w:val="003F3AC3"/>
    <w:rsid w:val="003F3E7B"/>
    <w:rsid w:val="004028B6"/>
    <w:rsid w:val="00405402"/>
    <w:rsid w:val="00413995"/>
    <w:rsid w:val="0042047D"/>
    <w:rsid w:val="004242E7"/>
    <w:rsid w:val="00424ED7"/>
    <w:rsid w:val="00433214"/>
    <w:rsid w:val="0043634D"/>
    <w:rsid w:val="00436DE8"/>
    <w:rsid w:val="0044705A"/>
    <w:rsid w:val="00460604"/>
    <w:rsid w:val="00467AB0"/>
    <w:rsid w:val="00476912"/>
    <w:rsid w:val="00485AA3"/>
    <w:rsid w:val="0048655F"/>
    <w:rsid w:val="004A1DE6"/>
    <w:rsid w:val="004A34C0"/>
    <w:rsid w:val="004A5691"/>
    <w:rsid w:val="004A57DB"/>
    <w:rsid w:val="004A5C09"/>
    <w:rsid w:val="004A6AE3"/>
    <w:rsid w:val="004B124E"/>
    <w:rsid w:val="004B40BD"/>
    <w:rsid w:val="004C5732"/>
    <w:rsid w:val="004D26D1"/>
    <w:rsid w:val="004D4EB7"/>
    <w:rsid w:val="004D5039"/>
    <w:rsid w:val="004E2512"/>
    <w:rsid w:val="004E5F0F"/>
    <w:rsid w:val="004E7B70"/>
    <w:rsid w:val="004F7A65"/>
    <w:rsid w:val="00500FDD"/>
    <w:rsid w:val="0051097E"/>
    <w:rsid w:val="00512909"/>
    <w:rsid w:val="0051608B"/>
    <w:rsid w:val="005249FA"/>
    <w:rsid w:val="00530814"/>
    <w:rsid w:val="005403C6"/>
    <w:rsid w:val="00540484"/>
    <w:rsid w:val="00541639"/>
    <w:rsid w:val="005454DA"/>
    <w:rsid w:val="005533E3"/>
    <w:rsid w:val="00573A27"/>
    <w:rsid w:val="005751B9"/>
    <w:rsid w:val="005775FC"/>
    <w:rsid w:val="005841C3"/>
    <w:rsid w:val="00594ECB"/>
    <w:rsid w:val="005A05FE"/>
    <w:rsid w:val="005A7DC6"/>
    <w:rsid w:val="005B0AC9"/>
    <w:rsid w:val="005B55D6"/>
    <w:rsid w:val="005C6476"/>
    <w:rsid w:val="005C67D4"/>
    <w:rsid w:val="005C699F"/>
    <w:rsid w:val="005D33EF"/>
    <w:rsid w:val="005D3A04"/>
    <w:rsid w:val="005E32F6"/>
    <w:rsid w:val="005E5282"/>
    <w:rsid w:val="005F229D"/>
    <w:rsid w:val="005F4B26"/>
    <w:rsid w:val="00600BAE"/>
    <w:rsid w:val="00601670"/>
    <w:rsid w:val="006071DD"/>
    <w:rsid w:val="00616F98"/>
    <w:rsid w:val="00624415"/>
    <w:rsid w:val="00633817"/>
    <w:rsid w:val="006340F6"/>
    <w:rsid w:val="00641BA8"/>
    <w:rsid w:val="00651E21"/>
    <w:rsid w:val="00652C15"/>
    <w:rsid w:val="00655588"/>
    <w:rsid w:val="00665C63"/>
    <w:rsid w:val="00665D34"/>
    <w:rsid w:val="00666209"/>
    <w:rsid w:val="00667B26"/>
    <w:rsid w:val="0067353B"/>
    <w:rsid w:val="006763B5"/>
    <w:rsid w:val="0068195E"/>
    <w:rsid w:val="00691946"/>
    <w:rsid w:val="00696CB6"/>
    <w:rsid w:val="00697EBD"/>
    <w:rsid w:val="006A4BA6"/>
    <w:rsid w:val="006A5356"/>
    <w:rsid w:val="006A6F3B"/>
    <w:rsid w:val="006C3282"/>
    <w:rsid w:val="006C4C73"/>
    <w:rsid w:val="006D3A2B"/>
    <w:rsid w:val="006E0B02"/>
    <w:rsid w:val="006E15B8"/>
    <w:rsid w:val="006E70E1"/>
    <w:rsid w:val="006F24DB"/>
    <w:rsid w:val="006F37B0"/>
    <w:rsid w:val="006F62EC"/>
    <w:rsid w:val="00701599"/>
    <w:rsid w:val="0070168A"/>
    <w:rsid w:val="00703839"/>
    <w:rsid w:val="00706BD9"/>
    <w:rsid w:val="00707039"/>
    <w:rsid w:val="007113BF"/>
    <w:rsid w:val="007154BC"/>
    <w:rsid w:val="007223F7"/>
    <w:rsid w:val="00723AEF"/>
    <w:rsid w:val="00724704"/>
    <w:rsid w:val="007247F0"/>
    <w:rsid w:val="007325F2"/>
    <w:rsid w:val="00735E4B"/>
    <w:rsid w:val="00751F87"/>
    <w:rsid w:val="00754D00"/>
    <w:rsid w:val="00755693"/>
    <w:rsid w:val="0075591C"/>
    <w:rsid w:val="00755EE3"/>
    <w:rsid w:val="0075678E"/>
    <w:rsid w:val="0076318C"/>
    <w:rsid w:val="00763FC0"/>
    <w:rsid w:val="00772A5A"/>
    <w:rsid w:val="00775B05"/>
    <w:rsid w:val="00781273"/>
    <w:rsid w:val="00785282"/>
    <w:rsid w:val="007B0C70"/>
    <w:rsid w:val="007B128E"/>
    <w:rsid w:val="007B5000"/>
    <w:rsid w:val="007B611B"/>
    <w:rsid w:val="007B632E"/>
    <w:rsid w:val="007C04BE"/>
    <w:rsid w:val="007C4F7D"/>
    <w:rsid w:val="007C5BAD"/>
    <w:rsid w:val="007D3B35"/>
    <w:rsid w:val="007D545B"/>
    <w:rsid w:val="007D6644"/>
    <w:rsid w:val="007D79C2"/>
    <w:rsid w:val="007E0056"/>
    <w:rsid w:val="007E541D"/>
    <w:rsid w:val="007F3A8B"/>
    <w:rsid w:val="007F5860"/>
    <w:rsid w:val="007F7C61"/>
    <w:rsid w:val="008011B1"/>
    <w:rsid w:val="00801340"/>
    <w:rsid w:val="00801D0A"/>
    <w:rsid w:val="00805189"/>
    <w:rsid w:val="008052F0"/>
    <w:rsid w:val="008075CB"/>
    <w:rsid w:val="00812F41"/>
    <w:rsid w:val="0083002C"/>
    <w:rsid w:val="00832C88"/>
    <w:rsid w:val="00834CE0"/>
    <w:rsid w:val="0083660E"/>
    <w:rsid w:val="00861044"/>
    <w:rsid w:val="00862F2B"/>
    <w:rsid w:val="0087682D"/>
    <w:rsid w:val="008775A3"/>
    <w:rsid w:val="00886EDA"/>
    <w:rsid w:val="00890A47"/>
    <w:rsid w:val="00890F83"/>
    <w:rsid w:val="008913C1"/>
    <w:rsid w:val="00892040"/>
    <w:rsid w:val="008A0E7E"/>
    <w:rsid w:val="008A24EF"/>
    <w:rsid w:val="008A5402"/>
    <w:rsid w:val="008C7467"/>
    <w:rsid w:val="008D0F98"/>
    <w:rsid w:val="008D1673"/>
    <w:rsid w:val="008D2681"/>
    <w:rsid w:val="008D270B"/>
    <w:rsid w:val="008D4EAE"/>
    <w:rsid w:val="008D5AA5"/>
    <w:rsid w:val="008D6B41"/>
    <w:rsid w:val="008E2F4E"/>
    <w:rsid w:val="008E5159"/>
    <w:rsid w:val="008F2AE5"/>
    <w:rsid w:val="008F53A0"/>
    <w:rsid w:val="008F5DD9"/>
    <w:rsid w:val="00902486"/>
    <w:rsid w:val="00910A09"/>
    <w:rsid w:val="00911704"/>
    <w:rsid w:val="00915A9A"/>
    <w:rsid w:val="00931B74"/>
    <w:rsid w:val="00934699"/>
    <w:rsid w:val="009426C5"/>
    <w:rsid w:val="00942A15"/>
    <w:rsid w:val="00944843"/>
    <w:rsid w:val="009507DB"/>
    <w:rsid w:val="009509AD"/>
    <w:rsid w:val="00955980"/>
    <w:rsid w:val="0095760C"/>
    <w:rsid w:val="00965EE2"/>
    <w:rsid w:val="00974527"/>
    <w:rsid w:val="00976A77"/>
    <w:rsid w:val="00976E16"/>
    <w:rsid w:val="0098676A"/>
    <w:rsid w:val="009A1906"/>
    <w:rsid w:val="009A463F"/>
    <w:rsid w:val="009A5563"/>
    <w:rsid w:val="009B06D4"/>
    <w:rsid w:val="009B4C01"/>
    <w:rsid w:val="009B512C"/>
    <w:rsid w:val="009C65A0"/>
    <w:rsid w:val="009D4888"/>
    <w:rsid w:val="009E076A"/>
    <w:rsid w:val="009E429D"/>
    <w:rsid w:val="009E57F6"/>
    <w:rsid w:val="009E7C4B"/>
    <w:rsid w:val="009F34C4"/>
    <w:rsid w:val="009F4891"/>
    <w:rsid w:val="009F5697"/>
    <w:rsid w:val="00A072C4"/>
    <w:rsid w:val="00A12858"/>
    <w:rsid w:val="00A14B01"/>
    <w:rsid w:val="00A308D8"/>
    <w:rsid w:val="00A30C0A"/>
    <w:rsid w:val="00A31ECD"/>
    <w:rsid w:val="00A32F61"/>
    <w:rsid w:val="00A35215"/>
    <w:rsid w:val="00A37D36"/>
    <w:rsid w:val="00A44378"/>
    <w:rsid w:val="00A445DD"/>
    <w:rsid w:val="00A45176"/>
    <w:rsid w:val="00A4677E"/>
    <w:rsid w:val="00A54C12"/>
    <w:rsid w:val="00A56DC3"/>
    <w:rsid w:val="00A64C77"/>
    <w:rsid w:val="00A66888"/>
    <w:rsid w:val="00A71A6B"/>
    <w:rsid w:val="00A72C04"/>
    <w:rsid w:val="00A7438D"/>
    <w:rsid w:val="00A76EC0"/>
    <w:rsid w:val="00A81DC8"/>
    <w:rsid w:val="00A828EA"/>
    <w:rsid w:val="00A83717"/>
    <w:rsid w:val="00A87E60"/>
    <w:rsid w:val="00A961CA"/>
    <w:rsid w:val="00AA2530"/>
    <w:rsid w:val="00AA43D4"/>
    <w:rsid w:val="00AB3470"/>
    <w:rsid w:val="00AB73F3"/>
    <w:rsid w:val="00AC1E0C"/>
    <w:rsid w:val="00AC3B1D"/>
    <w:rsid w:val="00AC4488"/>
    <w:rsid w:val="00AC552F"/>
    <w:rsid w:val="00AC59C5"/>
    <w:rsid w:val="00AC74CE"/>
    <w:rsid w:val="00AD02C0"/>
    <w:rsid w:val="00AD7198"/>
    <w:rsid w:val="00AE5B2C"/>
    <w:rsid w:val="00AF0BBD"/>
    <w:rsid w:val="00AF1052"/>
    <w:rsid w:val="00AF1C4D"/>
    <w:rsid w:val="00B150EF"/>
    <w:rsid w:val="00B1566A"/>
    <w:rsid w:val="00B24591"/>
    <w:rsid w:val="00B2500B"/>
    <w:rsid w:val="00B25CE0"/>
    <w:rsid w:val="00B27A8A"/>
    <w:rsid w:val="00B3102D"/>
    <w:rsid w:val="00B3257E"/>
    <w:rsid w:val="00B455F8"/>
    <w:rsid w:val="00B461D7"/>
    <w:rsid w:val="00B70550"/>
    <w:rsid w:val="00B75053"/>
    <w:rsid w:val="00B77533"/>
    <w:rsid w:val="00B82D39"/>
    <w:rsid w:val="00B83771"/>
    <w:rsid w:val="00B92BCE"/>
    <w:rsid w:val="00B92F72"/>
    <w:rsid w:val="00B964A0"/>
    <w:rsid w:val="00BB05B9"/>
    <w:rsid w:val="00BB200C"/>
    <w:rsid w:val="00BB3AE2"/>
    <w:rsid w:val="00BB5590"/>
    <w:rsid w:val="00BC0076"/>
    <w:rsid w:val="00BC0A30"/>
    <w:rsid w:val="00BC3234"/>
    <w:rsid w:val="00BC4976"/>
    <w:rsid w:val="00BC6426"/>
    <w:rsid w:val="00BD0A5C"/>
    <w:rsid w:val="00BD0BE0"/>
    <w:rsid w:val="00BD4E20"/>
    <w:rsid w:val="00BF097C"/>
    <w:rsid w:val="00BF3F3A"/>
    <w:rsid w:val="00C0276D"/>
    <w:rsid w:val="00C03235"/>
    <w:rsid w:val="00C053F7"/>
    <w:rsid w:val="00C071F4"/>
    <w:rsid w:val="00C14E60"/>
    <w:rsid w:val="00C2587B"/>
    <w:rsid w:val="00C27FDF"/>
    <w:rsid w:val="00C33DFB"/>
    <w:rsid w:val="00C36CCA"/>
    <w:rsid w:val="00C40169"/>
    <w:rsid w:val="00C40D5A"/>
    <w:rsid w:val="00C44E59"/>
    <w:rsid w:val="00C5066F"/>
    <w:rsid w:val="00C50A13"/>
    <w:rsid w:val="00C52DA2"/>
    <w:rsid w:val="00C53958"/>
    <w:rsid w:val="00C60707"/>
    <w:rsid w:val="00C62536"/>
    <w:rsid w:val="00C677AB"/>
    <w:rsid w:val="00C71A76"/>
    <w:rsid w:val="00C87359"/>
    <w:rsid w:val="00C94036"/>
    <w:rsid w:val="00C95E2D"/>
    <w:rsid w:val="00C95F0A"/>
    <w:rsid w:val="00CA158E"/>
    <w:rsid w:val="00CA1999"/>
    <w:rsid w:val="00CA507F"/>
    <w:rsid w:val="00CA7829"/>
    <w:rsid w:val="00CB1B15"/>
    <w:rsid w:val="00CB74CC"/>
    <w:rsid w:val="00CC1D90"/>
    <w:rsid w:val="00CC692A"/>
    <w:rsid w:val="00CE12CE"/>
    <w:rsid w:val="00CE163C"/>
    <w:rsid w:val="00CE1F73"/>
    <w:rsid w:val="00CE3925"/>
    <w:rsid w:val="00CF1CA3"/>
    <w:rsid w:val="00CF2A08"/>
    <w:rsid w:val="00D00CFE"/>
    <w:rsid w:val="00D113AE"/>
    <w:rsid w:val="00D13108"/>
    <w:rsid w:val="00D2274B"/>
    <w:rsid w:val="00D2346F"/>
    <w:rsid w:val="00D27108"/>
    <w:rsid w:val="00D30EC1"/>
    <w:rsid w:val="00D30F11"/>
    <w:rsid w:val="00D40C0A"/>
    <w:rsid w:val="00D44924"/>
    <w:rsid w:val="00D45D7B"/>
    <w:rsid w:val="00D47354"/>
    <w:rsid w:val="00D50F49"/>
    <w:rsid w:val="00D57395"/>
    <w:rsid w:val="00D62EEE"/>
    <w:rsid w:val="00D635A6"/>
    <w:rsid w:val="00D64A5C"/>
    <w:rsid w:val="00D75348"/>
    <w:rsid w:val="00D766D8"/>
    <w:rsid w:val="00D862B0"/>
    <w:rsid w:val="00D97943"/>
    <w:rsid w:val="00DA3B77"/>
    <w:rsid w:val="00DA6D91"/>
    <w:rsid w:val="00DA7A08"/>
    <w:rsid w:val="00DC1E09"/>
    <w:rsid w:val="00DC2D28"/>
    <w:rsid w:val="00DC70E1"/>
    <w:rsid w:val="00DC7348"/>
    <w:rsid w:val="00DD3E89"/>
    <w:rsid w:val="00DD6FFE"/>
    <w:rsid w:val="00DE472D"/>
    <w:rsid w:val="00DE60F5"/>
    <w:rsid w:val="00DF01D0"/>
    <w:rsid w:val="00DF19ED"/>
    <w:rsid w:val="00DF4BAE"/>
    <w:rsid w:val="00E01EA7"/>
    <w:rsid w:val="00E10014"/>
    <w:rsid w:val="00E11B38"/>
    <w:rsid w:val="00E1760D"/>
    <w:rsid w:val="00E17BD1"/>
    <w:rsid w:val="00E2333A"/>
    <w:rsid w:val="00E248C7"/>
    <w:rsid w:val="00E31C5C"/>
    <w:rsid w:val="00E448A8"/>
    <w:rsid w:val="00E54BD0"/>
    <w:rsid w:val="00E636AE"/>
    <w:rsid w:val="00E639FA"/>
    <w:rsid w:val="00E659EE"/>
    <w:rsid w:val="00E660AD"/>
    <w:rsid w:val="00E67F46"/>
    <w:rsid w:val="00E73A82"/>
    <w:rsid w:val="00E7723F"/>
    <w:rsid w:val="00E82E0B"/>
    <w:rsid w:val="00E839D7"/>
    <w:rsid w:val="00E857EF"/>
    <w:rsid w:val="00E8683E"/>
    <w:rsid w:val="00E878B1"/>
    <w:rsid w:val="00E9067A"/>
    <w:rsid w:val="00E923A6"/>
    <w:rsid w:val="00EA032B"/>
    <w:rsid w:val="00EA0E22"/>
    <w:rsid w:val="00EA33BF"/>
    <w:rsid w:val="00EA371A"/>
    <w:rsid w:val="00EA7B9C"/>
    <w:rsid w:val="00EB21F8"/>
    <w:rsid w:val="00EB660B"/>
    <w:rsid w:val="00EB6F08"/>
    <w:rsid w:val="00EC08C4"/>
    <w:rsid w:val="00EC0E8E"/>
    <w:rsid w:val="00ED046F"/>
    <w:rsid w:val="00ED6453"/>
    <w:rsid w:val="00ED78F2"/>
    <w:rsid w:val="00EE0434"/>
    <w:rsid w:val="00EE6DCA"/>
    <w:rsid w:val="00EF4A2D"/>
    <w:rsid w:val="00EF6F19"/>
    <w:rsid w:val="00F0035F"/>
    <w:rsid w:val="00F00917"/>
    <w:rsid w:val="00F05211"/>
    <w:rsid w:val="00F07B32"/>
    <w:rsid w:val="00F12CCD"/>
    <w:rsid w:val="00F168E7"/>
    <w:rsid w:val="00F22115"/>
    <w:rsid w:val="00F24696"/>
    <w:rsid w:val="00F35A71"/>
    <w:rsid w:val="00F36341"/>
    <w:rsid w:val="00F37638"/>
    <w:rsid w:val="00F56389"/>
    <w:rsid w:val="00F6624D"/>
    <w:rsid w:val="00F67693"/>
    <w:rsid w:val="00F70433"/>
    <w:rsid w:val="00F72E19"/>
    <w:rsid w:val="00F748AF"/>
    <w:rsid w:val="00F85E1A"/>
    <w:rsid w:val="00F8702F"/>
    <w:rsid w:val="00F9084B"/>
    <w:rsid w:val="00F93498"/>
    <w:rsid w:val="00F938B5"/>
    <w:rsid w:val="00F958C1"/>
    <w:rsid w:val="00FA0AC9"/>
    <w:rsid w:val="00FA4623"/>
    <w:rsid w:val="00FA7018"/>
    <w:rsid w:val="00FB06B6"/>
    <w:rsid w:val="00FC6B21"/>
    <w:rsid w:val="00FC7120"/>
    <w:rsid w:val="00FC7F2A"/>
    <w:rsid w:val="00FD7F29"/>
    <w:rsid w:val="00FE1997"/>
    <w:rsid w:val="00FE5758"/>
    <w:rsid w:val="00FF4BAE"/>
    <w:rsid w:val="00FF55BF"/>
    <w:rsid w:val="00FF58E9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317"/>
    <w:pPr>
      <w:widowControl w:val="0"/>
      <w:suppressAutoHyphens/>
      <w:spacing w:before="86" w:after="86"/>
      <w:ind w:left="86" w:right="86"/>
    </w:pPr>
    <w:rPr>
      <w:rFonts w:ascii="Verdana" w:hAnsi="Verdana" w:cs="Verdana"/>
      <w:lang w:val="en-US"/>
    </w:rPr>
  </w:style>
  <w:style w:type="paragraph" w:styleId="1">
    <w:name w:val="heading 1"/>
    <w:basedOn w:val="Heading"/>
    <w:next w:val="a0"/>
    <w:link w:val="10"/>
    <w:qFormat/>
    <w:rsid w:val="00287317"/>
    <w:pPr>
      <w:tabs>
        <w:tab w:val="num" w:pos="0"/>
      </w:tabs>
      <w:ind w:left="0"/>
      <w:outlineLvl w:val="0"/>
    </w:pPr>
    <w:rPr>
      <w:rFonts w:ascii="Thorndale" w:hAnsi="Thorndale" w:cs="Thorndale"/>
      <w:b/>
      <w:bCs/>
      <w:sz w:val="48"/>
      <w:szCs w:val="48"/>
    </w:rPr>
  </w:style>
  <w:style w:type="paragraph" w:styleId="2">
    <w:name w:val="heading 2"/>
    <w:basedOn w:val="a"/>
    <w:next w:val="a"/>
    <w:link w:val="20"/>
    <w:qFormat/>
    <w:rsid w:val="00C032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Heading"/>
    <w:next w:val="a0"/>
    <w:link w:val="30"/>
    <w:qFormat/>
    <w:rsid w:val="00287317"/>
    <w:pPr>
      <w:numPr>
        <w:ilvl w:val="2"/>
        <w:numId w:val="1"/>
      </w:numPr>
      <w:ind w:left="0"/>
      <w:outlineLvl w:val="2"/>
    </w:pPr>
    <w:rPr>
      <w:b/>
      <w:bCs/>
    </w:rPr>
  </w:style>
  <w:style w:type="paragraph" w:styleId="4">
    <w:name w:val="heading 4"/>
    <w:basedOn w:val="Heading"/>
    <w:next w:val="a0"/>
    <w:link w:val="40"/>
    <w:qFormat/>
    <w:rsid w:val="00287317"/>
    <w:pPr>
      <w:tabs>
        <w:tab w:val="num" w:pos="0"/>
      </w:tabs>
      <w:ind w:left="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semiHidden/>
    <w:locked/>
    <w:rPr>
      <w:rFonts w:ascii="Cambria" w:hAnsi="Cambria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link w:val="4"/>
    <w:semiHidden/>
    <w:locked/>
    <w:rPr>
      <w:rFonts w:ascii="Calibri" w:hAnsi="Calibri" w:cs="Times New Roman"/>
      <w:b/>
      <w:bCs/>
      <w:sz w:val="28"/>
      <w:szCs w:val="28"/>
      <w:lang w:val="x-none" w:eastAsia="ru-RU"/>
    </w:rPr>
  </w:style>
  <w:style w:type="character" w:customStyle="1" w:styleId="EndnoteCharacters">
    <w:name w:val="Endnote Characters"/>
    <w:rsid w:val="00287317"/>
  </w:style>
  <w:style w:type="character" w:customStyle="1" w:styleId="FootnoteCharacters">
    <w:name w:val="Footnote Characters"/>
    <w:rsid w:val="00287317"/>
  </w:style>
  <w:style w:type="character" w:styleId="a4">
    <w:name w:val="Hyperlink"/>
    <w:rsid w:val="00287317"/>
    <w:rPr>
      <w:rFonts w:cs="Times New Roman"/>
      <w:color w:val="000080"/>
      <w:u w:val="single"/>
    </w:rPr>
  </w:style>
  <w:style w:type="character" w:customStyle="1" w:styleId="Bullets">
    <w:name w:val="Bullets"/>
    <w:rsid w:val="00287317"/>
    <w:rPr>
      <w:rFonts w:ascii="StarSymbol" w:hAnsi="StarSymbol"/>
      <w:sz w:val="18"/>
    </w:rPr>
  </w:style>
  <w:style w:type="paragraph" w:customStyle="1" w:styleId="Heading">
    <w:name w:val="Heading"/>
    <w:basedOn w:val="a"/>
    <w:next w:val="a0"/>
    <w:rsid w:val="00287317"/>
    <w:pPr>
      <w:keepNext/>
      <w:spacing w:before="240" w:after="283"/>
    </w:pPr>
    <w:rPr>
      <w:rFonts w:ascii="Albany" w:hAnsi="Albany" w:cs="Albany"/>
      <w:sz w:val="28"/>
      <w:szCs w:val="28"/>
    </w:rPr>
  </w:style>
  <w:style w:type="paragraph" w:styleId="a0">
    <w:name w:val="Body Text"/>
    <w:basedOn w:val="a"/>
    <w:link w:val="a5"/>
    <w:rsid w:val="00287317"/>
    <w:pPr>
      <w:spacing w:before="0" w:after="0"/>
      <w:ind w:left="0" w:right="0"/>
    </w:pPr>
  </w:style>
  <w:style w:type="character" w:customStyle="1" w:styleId="a5">
    <w:name w:val="Основной текст Знак"/>
    <w:link w:val="a0"/>
    <w:semiHidden/>
    <w:locked/>
    <w:rPr>
      <w:rFonts w:ascii="Verdana" w:hAnsi="Verdana" w:cs="Verdana"/>
      <w:sz w:val="20"/>
      <w:szCs w:val="20"/>
      <w:lang w:val="x-none" w:eastAsia="ru-RU"/>
    </w:rPr>
  </w:style>
  <w:style w:type="paragraph" w:styleId="a6">
    <w:name w:val="List"/>
    <w:basedOn w:val="a0"/>
    <w:rsid w:val="00287317"/>
  </w:style>
  <w:style w:type="paragraph" w:customStyle="1" w:styleId="Caption1">
    <w:name w:val="Caption1"/>
    <w:basedOn w:val="a"/>
    <w:rsid w:val="002873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287317"/>
    <w:pPr>
      <w:suppressLineNumbers/>
    </w:pPr>
  </w:style>
  <w:style w:type="paragraph" w:customStyle="1" w:styleId="HorizontalLine">
    <w:name w:val="Horizontal Line"/>
    <w:basedOn w:val="a"/>
    <w:next w:val="a0"/>
    <w:rsid w:val="00287317"/>
    <w:pPr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21">
    <w:name w:val="envelope return"/>
    <w:basedOn w:val="a"/>
    <w:rsid w:val="00287317"/>
    <w:pPr>
      <w:spacing w:before="0" w:after="0"/>
    </w:pPr>
    <w:rPr>
      <w:i/>
      <w:iCs/>
    </w:rPr>
  </w:style>
  <w:style w:type="paragraph" w:customStyle="1" w:styleId="TableContents">
    <w:name w:val="Table Contents"/>
    <w:basedOn w:val="a0"/>
    <w:rsid w:val="00287317"/>
  </w:style>
  <w:style w:type="paragraph" w:styleId="a7">
    <w:name w:val="footer"/>
    <w:basedOn w:val="a"/>
    <w:link w:val="a8"/>
    <w:rsid w:val="00287317"/>
    <w:pPr>
      <w:suppressLineNumbers/>
      <w:tabs>
        <w:tab w:val="center" w:pos="4904"/>
        <w:tab w:val="right" w:pos="9723"/>
      </w:tabs>
    </w:pPr>
  </w:style>
  <w:style w:type="character" w:customStyle="1" w:styleId="a8">
    <w:name w:val="Нижний колонтитул Знак"/>
    <w:link w:val="a7"/>
    <w:semiHidden/>
    <w:locked/>
    <w:rPr>
      <w:rFonts w:ascii="Verdana" w:hAnsi="Verdana" w:cs="Verdana"/>
      <w:sz w:val="20"/>
      <w:szCs w:val="20"/>
      <w:lang w:val="x-none" w:eastAsia="ru-RU"/>
    </w:rPr>
  </w:style>
  <w:style w:type="paragraph" w:styleId="a9">
    <w:name w:val="header"/>
    <w:basedOn w:val="a"/>
    <w:link w:val="aa"/>
    <w:rsid w:val="00287317"/>
    <w:pPr>
      <w:suppressLineNumbers/>
      <w:tabs>
        <w:tab w:val="center" w:pos="4904"/>
        <w:tab w:val="right" w:pos="9723"/>
      </w:tabs>
    </w:pPr>
  </w:style>
  <w:style w:type="character" w:customStyle="1" w:styleId="aa">
    <w:name w:val="Верхний колонтитул Знак"/>
    <w:link w:val="a9"/>
    <w:locked/>
    <w:rPr>
      <w:rFonts w:ascii="Verdana" w:hAnsi="Verdana" w:cs="Verdana"/>
      <w:sz w:val="20"/>
      <w:szCs w:val="20"/>
      <w:lang w:val="x-none" w:eastAsia="ru-RU"/>
    </w:rPr>
  </w:style>
  <w:style w:type="paragraph" w:customStyle="1" w:styleId="PreformattedText">
    <w:name w:val="Preformatted Text"/>
    <w:basedOn w:val="a"/>
    <w:rsid w:val="00287317"/>
    <w:pPr>
      <w:spacing w:before="0" w:after="0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3F3E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Pr>
      <w:rFonts w:ascii="Verdana" w:hAnsi="Verdana" w:cs="Verdana"/>
      <w:sz w:val="16"/>
      <w:szCs w:val="16"/>
      <w:lang w:val="x-none" w:eastAsia="ru-RU"/>
    </w:rPr>
  </w:style>
  <w:style w:type="table" w:styleId="ab">
    <w:name w:val="Table Grid"/>
    <w:basedOn w:val="a2"/>
    <w:uiPriority w:val="59"/>
    <w:rsid w:val="00ED046F"/>
    <w:pPr>
      <w:widowControl w:val="0"/>
      <w:suppressAutoHyphens/>
      <w:spacing w:before="86" w:after="86"/>
      <w:ind w:left="86" w:right="86"/>
    </w:pPr>
    <w:rPr>
      <w:rFonts w:ascii="Verdana" w:hAnsi="Verdana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781273"/>
    <w:rPr>
      <w:rFonts w:cs="Times New Roman"/>
    </w:rPr>
  </w:style>
  <w:style w:type="character" w:styleId="ad">
    <w:name w:val="Strong"/>
    <w:qFormat/>
    <w:rsid w:val="004D26D1"/>
    <w:rPr>
      <w:rFonts w:cs="Times New Roman"/>
      <w:b/>
      <w:bCs/>
    </w:rPr>
  </w:style>
  <w:style w:type="paragraph" w:styleId="ae">
    <w:name w:val="Balloon Text"/>
    <w:basedOn w:val="a"/>
    <w:link w:val="af"/>
    <w:semiHidden/>
    <w:rsid w:val="00BC007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semiHidden/>
    <w:locked/>
    <w:rsid w:val="00BC0076"/>
    <w:rPr>
      <w:rFonts w:ascii="Tahoma" w:hAnsi="Tahoma" w:cs="Tahoma"/>
      <w:sz w:val="16"/>
      <w:szCs w:val="16"/>
      <w:lang w:val="en-US" w:eastAsia="x-none"/>
    </w:rPr>
  </w:style>
  <w:style w:type="character" w:styleId="af0">
    <w:name w:val="annotation reference"/>
    <w:semiHidden/>
    <w:rsid w:val="008A24EF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8A24EF"/>
  </w:style>
  <w:style w:type="character" w:customStyle="1" w:styleId="af2">
    <w:name w:val="Текст примечания Знак"/>
    <w:link w:val="af1"/>
    <w:semiHidden/>
    <w:locked/>
    <w:rsid w:val="008A24EF"/>
    <w:rPr>
      <w:rFonts w:ascii="Verdana" w:hAnsi="Verdana" w:cs="Verdana"/>
      <w:lang w:val="en-US" w:eastAsia="x-none"/>
    </w:rPr>
  </w:style>
  <w:style w:type="paragraph" w:styleId="af3">
    <w:name w:val="annotation subject"/>
    <w:basedOn w:val="af1"/>
    <w:next w:val="af1"/>
    <w:link w:val="af4"/>
    <w:semiHidden/>
    <w:rsid w:val="008A24EF"/>
    <w:rPr>
      <w:b/>
      <w:bCs/>
    </w:rPr>
  </w:style>
  <w:style w:type="character" w:customStyle="1" w:styleId="af4">
    <w:name w:val="Тема примечания Знак"/>
    <w:link w:val="af3"/>
    <w:semiHidden/>
    <w:locked/>
    <w:rsid w:val="008A24EF"/>
    <w:rPr>
      <w:rFonts w:ascii="Verdana" w:hAnsi="Verdana" w:cs="Verdana"/>
      <w:b/>
      <w:bCs/>
      <w:lang w:val="en-US" w:eastAsia="x-none"/>
    </w:rPr>
  </w:style>
  <w:style w:type="paragraph" w:styleId="af5">
    <w:name w:val="Document Map"/>
    <w:basedOn w:val="a"/>
    <w:semiHidden/>
    <w:rsid w:val="00C40169"/>
    <w:pPr>
      <w:shd w:val="clear" w:color="auto" w:fill="000080"/>
    </w:pPr>
    <w:rPr>
      <w:rFonts w:ascii="Tahoma" w:hAnsi="Tahoma" w:cs="Tahoma"/>
    </w:rPr>
  </w:style>
  <w:style w:type="character" w:styleId="af6">
    <w:name w:val="FollowedHyperlink"/>
    <w:rsid w:val="00A66888"/>
    <w:rPr>
      <w:color w:val="800080"/>
      <w:u w:val="single"/>
    </w:rPr>
  </w:style>
  <w:style w:type="paragraph" w:customStyle="1" w:styleId="11">
    <w:name w:val="Обычный1"/>
    <w:rsid w:val="00005FA9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f7">
    <w:name w:val="Normal (Web)"/>
    <w:basedOn w:val="a"/>
    <w:uiPriority w:val="99"/>
    <w:unhideWhenUsed/>
    <w:rsid w:val="009509AD"/>
    <w:pPr>
      <w:widowControl/>
      <w:suppressAutoHyphens w:val="0"/>
      <w:spacing w:before="100" w:beforeAutospacing="1" w:after="100" w:afterAutospacing="1"/>
      <w:ind w:left="0" w:right="0"/>
    </w:pPr>
    <w:rPr>
      <w:rFonts w:ascii="Times New Roman" w:hAnsi="Times New Roman" w:cs="Times New Roman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9509AD"/>
  </w:style>
  <w:style w:type="character" w:customStyle="1" w:styleId="segmenttitlenumber">
    <w:name w:val="segmenttitle__number"/>
    <w:basedOn w:val="a1"/>
    <w:rsid w:val="00D862B0"/>
  </w:style>
  <w:style w:type="character" w:customStyle="1" w:styleId="segmenttitletitle">
    <w:name w:val="segmenttitle__title"/>
    <w:basedOn w:val="a1"/>
    <w:rsid w:val="00D8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7317"/>
    <w:pPr>
      <w:widowControl w:val="0"/>
      <w:suppressAutoHyphens/>
      <w:spacing w:before="86" w:after="86"/>
      <w:ind w:left="86" w:right="86"/>
    </w:pPr>
    <w:rPr>
      <w:rFonts w:ascii="Verdana" w:hAnsi="Verdana" w:cs="Verdana"/>
      <w:lang w:val="en-US"/>
    </w:rPr>
  </w:style>
  <w:style w:type="paragraph" w:styleId="1">
    <w:name w:val="heading 1"/>
    <w:basedOn w:val="Heading"/>
    <w:next w:val="a0"/>
    <w:link w:val="10"/>
    <w:qFormat/>
    <w:rsid w:val="00287317"/>
    <w:pPr>
      <w:tabs>
        <w:tab w:val="num" w:pos="0"/>
      </w:tabs>
      <w:ind w:left="0"/>
      <w:outlineLvl w:val="0"/>
    </w:pPr>
    <w:rPr>
      <w:rFonts w:ascii="Thorndale" w:hAnsi="Thorndale" w:cs="Thorndale"/>
      <w:b/>
      <w:bCs/>
      <w:sz w:val="48"/>
      <w:szCs w:val="48"/>
    </w:rPr>
  </w:style>
  <w:style w:type="paragraph" w:styleId="2">
    <w:name w:val="heading 2"/>
    <w:basedOn w:val="a"/>
    <w:next w:val="a"/>
    <w:link w:val="20"/>
    <w:qFormat/>
    <w:rsid w:val="00C032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Heading"/>
    <w:next w:val="a0"/>
    <w:link w:val="30"/>
    <w:qFormat/>
    <w:rsid w:val="00287317"/>
    <w:pPr>
      <w:numPr>
        <w:ilvl w:val="2"/>
        <w:numId w:val="1"/>
      </w:numPr>
      <w:ind w:left="0"/>
      <w:outlineLvl w:val="2"/>
    </w:pPr>
    <w:rPr>
      <w:b/>
      <w:bCs/>
    </w:rPr>
  </w:style>
  <w:style w:type="paragraph" w:styleId="4">
    <w:name w:val="heading 4"/>
    <w:basedOn w:val="Heading"/>
    <w:next w:val="a0"/>
    <w:link w:val="40"/>
    <w:qFormat/>
    <w:rsid w:val="00287317"/>
    <w:pPr>
      <w:tabs>
        <w:tab w:val="num" w:pos="0"/>
      </w:tabs>
      <w:ind w:left="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semiHidden/>
    <w:locked/>
    <w:rPr>
      <w:rFonts w:ascii="Cambria" w:hAnsi="Cambria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link w:val="4"/>
    <w:semiHidden/>
    <w:locked/>
    <w:rPr>
      <w:rFonts w:ascii="Calibri" w:hAnsi="Calibri" w:cs="Times New Roman"/>
      <w:b/>
      <w:bCs/>
      <w:sz w:val="28"/>
      <w:szCs w:val="28"/>
      <w:lang w:val="x-none" w:eastAsia="ru-RU"/>
    </w:rPr>
  </w:style>
  <w:style w:type="character" w:customStyle="1" w:styleId="EndnoteCharacters">
    <w:name w:val="Endnote Characters"/>
    <w:rsid w:val="00287317"/>
  </w:style>
  <w:style w:type="character" w:customStyle="1" w:styleId="FootnoteCharacters">
    <w:name w:val="Footnote Characters"/>
    <w:rsid w:val="00287317"/>
  </w:style>
  <w:style w:type="character" w:styleId="a4">
    <w:name w:val="Hyperlink"/>
    <w:rsid w:val="00287317"/>
    <w:rPr>
      <w:rFonts w:cs="Times New Roman"/>
      <w:color w:val="000080"/>
      <w:u w:val="single"/>
    </w:rPr>
  </w:style>
  <w:style w:type="character" w:customStyle="1" w:styleId="Bullets">
    <w:name w:val="Bullets"/>
    <w:rsid w:val="00287317"/>
    <w:rPr>
      <w:rFonts w:ascii="StarSymbol" w:hAnsi="StarSymbol"/>
      <w:sz w:val="18"/>
    </w:rPr>
  </w:style>
  <w:style w:type="paragraph" w:customStyle="1" w:styleId="Heading">
    <w:name w:val="Heading"/>
    <w:basedOn w:val="a"/>
    <w:next w:val="a0"/>
    <w:rsid w:val="00287317"/>
    <w:pPr>
      <w:keepNext/>
      <w:spacing w:before="240" w:after="283"/>
    </w:pPr>
    <w:rPr>
      <w:rFonts w:ascii="Albany" w:hAnsi="Albany" w:cs="Albany"/>
      <w:sz w:val="28"/>
      <w:szCs w:val="28"/>
    </w:rPr>
  </w:style>
  <w:style w:type="paragraph" w:styleId="a0">
    <w:name w:val="Body Text"/>
    <w:basedOn w:val="a"/>
    <w:link w:val="a5"/>
    <w:rsid w:val="00287317"/>
    <w:pPr>
      <w:spacing w:before="0" w:after="0"/>
      <w:ind w:left="0" w:right="0"/>
    </w:pPr>
  </w:style>
  <w:style w:type="character" w:customStyle="1" w:styleId="a5">
    <w:name w:val="Основной текст Знак"/>
    <w:link w:val="a0"/>
    <w:semiHidden/>
    <w:locked/>
    <w:rPr>
      <w:rFonts w:ascii="Verdana" w:hAnsi="Verdana" w:cs="Verdana"/>
      <w:sz w:val="20"/>
      <w:szCs w:val="20"/>
      <w:lang w:val="x-none" w:eastAsia="ru-RU"/>
    </w:rPr>
  </w:style>
  <w:style w:type="paragraph" w:styleId="a6">
    <w:name w:val="List"/>
    <w:basedOn w:val="a0"/>
    <w:rsid w:val="00287317"/>
  </w:style>
  <w:style w:type="paragraph" w:customStyle="1" w:styleId="Caption1">
    <w:name w:val="Caption1"/>
    <w:basedOn w:val="a"/>
    <w:rsid w:val="0028731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287317"/>
    <w:pPr>
      <w:suppressLineNumbers/>
    </w:pPr>
  </w:style>
  <w:style w:type="paragraph" w:customStyle="1" w:styleId="HorizontalLine">
    <w:name w:val="Horizontal Line"/>
    <w:basedOn w:val="a"/>
    <w:next w:val="a0"/>
    <w:rsid w:val="00287317"/>
    <w:pPr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21">
    <w:name w:val="envelope return"/>
    <w:basedOn w:val="a"/>
    <w:rsid w:val="00287317"/>
    <w:pPr>
      <w:spacing w:before="0" w:after="0"/>
    </w:pPr>
    <w:rPr>
      <w:i/>
      <w:iCs/>
    </w:rPr>
  </w:style>
  <w:style w:type="paragraph" w:customStyle="1" w:styleId="TableContents">
    <w:name w:val="Table Contents"/>
    <w:basedOn w:val="a0"/>
    <w:rsid w:val="00287317"/>
  </w:style>
  <w:style w:type="paragraph" w:styleId="a7">
    <w:name w:val="footer"/>
    <w:basedOn w:val="a"/>
    <w:link w:val="a8"/>
    <w:rsid w:val="00287317"/>
    <w:pPr>
      <w:suppressLineNumbers/>
      <w:tabs>
        <w:tab w:val="center" w:pos="4904"/>
        <w:tab w:val="right" w:pos="9723"/>
      </w:tabs>
    </w:pPr>
  </w:style>
  <w:style w:type="character" w:customStyle="1" w:styleId="a8">
    <w:name w:val="Нижний колонтитул Знак"/>
    <w:link w:val="a7"/>
    <w:semiHidden/>
    <w:locked/>
    <w:rPr>
      <w:rFonts w:ascii="Verdana" w:hAnsi="Verdana" w:cs="Verdana"/>
      <w:sz w:val="20"/>
      <w:szCs w:val="20"/>
      <w:lang w:val="x-none" w:eastAsia="ru-RU"/>
    </w:rPr>
  </w:style>
  <w:style w:type="paragraph" w:styleId="a9">
    <w:name w:val="header"/>
    <w:basedOn w:val="a"/>
    <w:link w:val="aa"/>
    <w:rsid w:val="00287317"/>
    <w:pPr>
      <w:suppressLineNumbers/>
      <w:tabs>
        <w:tab w:val="center" w:pos="4904"/>
        <w:tab w:val="right" w:pos="9723"/>
      </w:tabs>
    </w:pPr>
  </w:style>
  <w:style w:type="character" w:customStyle="1" w:styleId="aa">
    <w:name w:val="Верхний колонтитул Знак"/>
    <w:link w:val="a9"/>
    <w:locked/>
    <w:rPr>
      <w:rFonts w:ascii="Verdana" w:hAnsi="Verdana" w:cs="Verdana"/>
      <w:sz w:val="20"/>
      <w:szCs w:val="20"/>
      <w:lang w:val="x-none" w:eastAsia="ru-RU"/>
    </w:rPr>
  </w:style>
  <w:style w:type="paragraph" w:customStyle="1" w:styleId="PreformattedText">
    <w:name w:val="Preformatted Text"/>
    <w:basedOn w:val="a"/>
    <w:rsid w:val="00287317"/>
    <w:pPr>
      <w:spacing w:before="0" w:after="0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3F3E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Pr>
      <w:rFonts w:ascii="Verdana" w:hAnsi="Verdana" w:cs="Verdana"/>
      <w:sz w:val="16"/>
      <w:szCs w:val="16"/>
      <w:lang w:val="x-none" w:eastAsia="ru-RU"/>
    </w:rPr>
  </w:style>
  <w:style w:type="table" w:styleId="ab">
    <w:name w:val="Table Grid"/>
    <w:basedOn w:val="a2"/>
    <w:uiPriority w:val="59"/>
    <w:rsid w:val="00ED046F"/>
    <w:pPr>
      <w:widowControl w:val="0"/>
      <w:suppressAutoHyphens/>
      <w:spacing w:before="86" w:after="86"/>
      <w:ind w:left="86" w:right="86"/>
    </w:pPr>
    <w:rPr>
      <w:rFonts w:ascii="Verdana" w:hAnsi="Verdana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781273"/>
    <w:rPr>
      <w:rFonts w:cs="Times New Roman"/>
    </w:rPr>
  </w:style>
  <w:style w:type="character" w:styleId="ad">
    <w:name w:val="Strong"/>
    <w:qFormat/>
    <w:rsid w:val="004D26D1"/>
    <w:rPr>
      <w:rFonts w:cs="Times New Roman"/>
      <w:b/>
      <w:bCs/>
    </w:rPr>
  </w:style>
  <w:style w:type="paragraph" w:styleId="ae">
    <w:name w:val="Balloon Text"/>
    <w:basedOn w:val="a"/>
    <w:link w:val="af"/>
    <w:semiHidden/>
    <w:rsid w:val="00BC007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semiHidden/>
    <w:locked/>
    <w:rsid w:val="00BC0076"/>
    <w:rPr>
      <w:rFonts w:ascii="Tahoma" w:hAnsi="Tahoma" w:cs="Tahoma"/>
      <w:sz w:val="16"/>
      <w:szCs w:val="16"/>
      <w:lang w:val="en-US" w:eastAsia="x-none"/>
    </w:rPr>
  </w:style>
  <w:style w:type="character" w:styleId="af0">
    <w:name w:val="annotation reference"/>
    <w:semiHidden/>
    <w:rsid w:val="008A24EF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semiHidden/>
    <w:rsid w:val="008A24EF"/>
  </w:style>
  <w:style w:type="character" w:customStyle="1" w:styleId="af2">
    <w:name w:val="Текст примечания Знак"/>
    <w:link w:val="af1"/>
    <w:semiHidden/>
    <w:locked/>
    <w:rsid w:val="008A24EF"/>
    <w:rPr>
      <w:rFonts w:ascii="Verdana" w:hAnsi="Verdana" w:cs="Verdana"/>
      <w:lang w:val="en-US" w:eastAsia="x-none"/>
    </w:rPr>
  </w:style>
  <w:style w:type="paragraph" w:styleId="af3">
    <w:name w:val="annotation subject"/>
    <w:basedOn w:val="af1"/>
    <w:next w:val="af1"/>
    <w:link w:val="af4"/>
    <w:semiHidden/>
    <w:rsid w:val="008A24EF"/>
    <w:rPr>
      <w:b/>
      <w:bCs/>
    </w:rPr>
  </w:style>
  <w:style w:type="character" w:customStyle="1" w:styleId="af4">
    <w:name w:val="Тема примечания Знак"/>
    <w:link w:val="af3"/>
    <w:semiHidden/>
    <w:locked/>
    <w:rsid w:val="008A24EF"/>
    <w:rPr>
      <w:rFonts w:ascii="Verdana" w:hAnsi="Verdana" w:cs="Verdana"/>
      <w:b/>
      <w:bCs/>
      <w:lang w:val="en-US" w:eastAsia="x-none"/>
    </w:rPr>
  </w:style>
  <w:style w:type="paragraph" w:styleId="af5">
    <w:name w:val="Document Map"/>
    <w:basedOn w:val="a"/>
    <w:semiHidden/>
    <w:rsid w:val="00C40169"/>
    <w:pPr>
      <w:shd w:val="clear" w:color="auto" w:fill="000080"/>
    </w:pPr>
    <w:rPr>
      <w:rFonts w:ascii="Tahoma" w:hAnsi="Tahoma" w:cs="Tahoma"/>
    </w:rPr>
  </w:style>
  <w:style w:type="character" w:styleId="af6">
    <w:name w:val="FollowedHyperlink"/>
    <w:rsid w:val="00A66888"/>
    <w:rPr>
      <w:color w:val="800080"/>
      <w:u w:val="single"/>
    </w:rPr>
  </w:style>
  <w:style w:type="paragraph" w:customStyle="1" w:styleId="11">
    <w:name w:val="Обычный1"/>
    <w:rsid w:val="00005FA9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f7">
    <w:name w:val="Normal (Web)"/>
    <w:basedOn w:val="a"/>
    <w:uiPriority w:val="99"/>
    <w:unhideWhenUsed/>
    <w:rsid w:val="009509AD"/>
    <w:pPr>
      <w:widowControl/>
      <w:suppressAutoHyphens w:val="0"/>
      <w:spacing w:before="100" w:beforeAutospacing="1" w:after="100" w:afterAutospacing="1"/>
      <w:ind w:left="0" w:right="0"/>
    </w:pPr>
    <w:rPr>
      <w:rFonts w:ascii="Times New Roman" w:hAnsi="Times New Roman" w:cs="Times New Roman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9509AD"/>
  </w:style>
  <w:style w:type="character" w:customStyle="1" w:styleId="segmenttitlenumber">
    <w:name w:val="segmenttitle__number"/>
    <w:basedOn w:val="a1"/>
    <w:rsid w:val="00D862B0"/>
  </w:style>
  <w:style w:type="character" w:customStyle="1" w:styleId="segmenttitletitle">
    <w:name w:val="segmenttitle__title"/>
    <w:basedOn w:val="a1"/>
    <w:rsid w:val="00D8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78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7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9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1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3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2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69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0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45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8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4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56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8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4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84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5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0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1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45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8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8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2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f.by" TargetMode="External"/><Relationship Id="rId13" Type="http://schemas.openxmlformats.org/officeDocument/2006/relationships/hyperlink" Target="http://poehali.net/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arf.by" TargetMode="External"/><Relationship Id="rId17" Type="http://schemas.openxmlformats.org/officeDocument/2006/relationships/hyperlink" Target="https://www.facebook.com/events/12254558162991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guktrei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ezkassira.b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orum.poehali.net/index.php?board=21;action=display;threadid=99435;start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rf.by/?index=inde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ezkassira.by" TargetMode="External"/><Relationship Id="rId14" Type="http://schemas.openxmlformats.org/officeDocument/2006/relationships/hyperlink" Target="http://www.arf.by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13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Марафон "Налибоки" - положение</vt:lpstr>
    </vt:vector>
  </TitlesOfParts>
  <Company>2</Company>
  <LinksUpToDate>false</LinksUpToDate>
  <CharactersWithSpaces>18907</CharactersWithSpaces>
  <SharedDoc>false</SharedDoc>
  <HLinks>
    <vt:vector size="48" baseType="variant">
      <vt:variant>
        <vt:i4>1114118</vt:i4>
      </vt:variant>
      <vt:variant>
        <vt:i4>21</vt:i4>
      </vt:variant>
      <vt:variant>
        <vt:i4>0</vt:i4>
      </vt:variant>
      <vt:variant>
        <vt:i4>5</vt:i4>
      </vt:variant>
      <vt:variant>
        <vt:lpwstr>http://forum.poehali.net/index.php?board=21;action=display;threadid=99435;start=0</vt:lpwstr>
      </vt:variant>
      <vt:variant>
        <vt:lpwstr/>
      </vt:variant>
      <vt:variant>
        <vt:i4>7471134</vt:i4>
      </vt:variant>
      <vt:variant>
        <vt:i4>18</vt:i4>
      </vt:variant>
      <vt:variant>
        <vt:i4>0</vt:i4>
      </vt:variant>
      <vt:variant>
        <vt:i4>5</vt:i4>
      </vt:variant>
      <vt:variant>
        <vt:lpwstr>mailto:sasha.naumov@gmail.com</vt:lpwstr>
      </vt:variant>
      <vt:variant>
        <vt:lpwstr/>
      </vt:variant>
      <vt:variant>
        <vt:i4>6357109</vt:i4>
      </vt:variant>
      <vt:variant>
        <vt:i4>15</vt:i4>
      </vt:variant>
      <vt:variant>
        <vt:i4>0</vt:i4>
      </vt:variant>
      <vt:variant>
        <vt:i4>5</vt:i4>
      </vt:variant>
      <vt:variant>
        <vt:lpwstr>http://www.arf.by/</vt:lpwstr>
      </vt:variant>
      <vt:variant>
        <vt:lpwstr/>
      </vt:variant>
      <vt:variant>
        <vt:i4>3407982</vt:i4>
      </vt:variant>
      <vt:variant>
        <vt:i4>12</vt:i4>
      </vt:variant>
      <vt:variant>
        <vt:i4>0</vt:i4>
      </vt:variant>
      <vt:variant>
        <vt:i4>5</vt:i4>
      </vt:variant>
      <vt:variant>
        <vt:lpwstr>http://www.promwadtour.com/</vt:lpwstr>
      </vt:variant>
      <vt:variant>
        <vt:lpwstr/>
      </vt:variant>
      <vt:variant>
        <vt:i4>6357109</vt:i4>
      </vt:variant>
      <vt:variant>
        <vt:i4>9</vt:i4>
      </vt:variant>
      <vt:variant>
        <vt:i4>0</vt:i4>
      </vt:variant>
      <vt:variant>
        <vt:i4>5</vt:i4>
      </vt:variant>
      <vt:variant>
        <vt:lpwstr>http://www.arf.by/</vt:lpwstr>
      </vt:variant>
      <vt:variant>
        <vt:lpwstr/>
      </vt:variant>
      <vt:variant>
        <vt:i4>262215</vt:i4>
      </vt:variant>
      <vt:variant>
        <vt:i4>6</vt:i4>
      </vt:variant>
      <vt:variant>
        <vt:i4>0</vt:i4>
      </vt:variant>
      <vt:variant>
        <vt:i4>5</vt:i4>
      </vt:variant>
      <vt:variant>
        <vt:lpwstr>http://www.bezkassira.by/</vt:lpwstr>
      </vt:variant>
      <vt:variant>
        <vt:lpwstr/>
      </vt:variant>
      <vt:variant>
        <vt:i4>262215</vt:i4>
      </vt:variant>
      <vt:variant>
        <vt:i4>3</vt:i4>
      </vt:variant>
      <vt:variant>
        <vt:i4>0</vt:i4>
      </vt:variant>
      <vt:variant>
        <vt:i4>5</vt:i4>
      </vt:variant>
      <vt:variant>
        <vt:lpwstr>http://www.bezkassira.by/</vt:lpwstr>
      </vt:variant>
      <vt:variant>
        <vt:lpwstr/>
      </vt:variant>
      <vt:variant>
        <vt:i4>6357109</vt:i4>
      </vt:variant>
      <vt:variant>
        <vt:i4>0</vt:i4>
      </vt:variant>
      <vt:variant>
        <vt:i4>0</vt:i4>
      </vt:variant>
      <vt:variant>
        <vt:i4>5</vt:i4>
      </vt:variant>
      <vt:variant>
        <vt:lpwstr>http://www.arf.by/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Марафон "Налибоки" - положение</dc:title>
  <dc:subject/>
  <dc:creator>Developer</dc:creator>
  <cp:keywords/>
  <dc:description/>
  <cp:lastModifiedBy>Lenovo</cp:lastModifiedBy>
  <cp:revision>89</cp:revision>
  <cp:lastPrinted>2016-08-03T08:08:00Z</cp:lastPrinted>
  <dcterms:created xsi:type="dcterms:W3CDTF">2016-08-01T10:15:00Z</dcterms:created>
  <dcterms:modified xsi:type="dcterms:W3CDTF">2017-07-21T04:17:00Z</dcterms:modified>
</cp:coreProperties>
</file>